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8062A" w14:textId="2A12F81B" w:rsidR="00975F63" w:rsidRPr="00975F63" w:rsidRDefault="00975F63" w:rsidP="00975F63">
      <w:pPr>
        <w:keepNext/>
        <w:keepLines/>
        <w:pBdr>
          <w:bottom w:val="single" w:sz="4" w:space="2" w:color="ED7D31"/>
        </w:pBdr>
        <w:spacing w:before="360" w:after="120" w:line="240" w:lineRule="auto"/>
        <w:jc w:val="right"/>
        <w:outlineLvl w:val="0"/>
        <w:rPr>
          <w:rFonts w:ascii="Calibri" w:eastAsia="Times New Roman" w:hAnsi="Calibri" w:cs="Calibri"/>
          <w:color w:val="262626"/>
        </w:rPr>
      </w:pPr>
      <w:bookmarkStart w:id="0" w:name="_Toc126333939"/>
      <w:r w:rsidRPr="00975F63">
        <w:rPr>
          <w:rFonts w:ascii="Calibri" w:eastAsia="Times New Roman" w:hAnsi="Calibri" w:cs="Calibri"/>
          <w:color w:val="0070C0"/>
        </w:rPr>
        <w:t xml:space="preserve">Specialiųjų pirkimo sąlygų </w:t>
      </w:r>
      <w:r>
        <w:rPr>
          <w:rFonts w:ascii="Calibri" w:eastAsia="Times New Roman" w:hAnsi="Calibri" w:cs="Calibri"/>
          <w:color w:val="0070C0"/>
        </w:rPr>
        <w:t>2</w:t>
      </w:r>
      <w:r w:rsidRPr="00975F63">
        <w:rPr>
          <w:rFonts w:ascii="Calibri" w:eastAsia="Times New Roman" w:hAnsi="Calibri" w:cs="Calibri"/>
          <w:color w:val="0070C0"/>
        </w:rPr>
        <w:t xml:space="preserve"> priedas „Te</w:t>
      </w:r>
      <w:r>
        <w:rPr>
          <w:rFonts w:ascii="Calibri" w:eastAsia="Times New Roman" w:hAnsi="Calibri" w:cs="Calibri"/>
          <w:color w:val="0070C0"/>
        </w:rPr>
        <w:t>chninė specifikacija</w:t>
      </w:r>
      <w:r w:rsidRPr="00975F63">
        <w:rPr>
          <w:rFonts w:ascii="Calibri" w:eastAsia="Times New Roman" w:hAnsi="Calibri" w:cs="Calibri"/>
          <w:color w:val="0070C0"/>
        </w:rPr>
        <w:t>“</w:t>
      </w:r>
      <w:bookmarkEnd w:id="0"/>
    </w:p>
    <w:p w14:paraId="69C38151" w14:textId="77777777" w:rsidR="00975F63" w:rsidRDefault="00975F63" w:rsidP="007B45DA">
      <w:pPr>
        <w:ind w:firstLine="72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14:paraId="00E6B418" w14:textId="7F89EFDA" w:rsidR="007B45DA" w:rsidRPr="00BF700A" w:rsidRDefault="0019576B" w:rsidP="007B45DA">
      <w:pPr>
        <w:ind w:firstLine="72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BF700A">
        <w:rPr>
          <w:rFonts w:ascii="Times New Roman" w:eastAsia="Arial" w:hAnsi="Times New Roman" w:cs="Times New Roman"/>
          <w:b/>
          <w:bCs/>
          <w:sz w:val="28"/>
          <w:szCs w:val="28"/>
        </w:rPr>
        <w:t>TECHNINĖ SPECIFIKACIJA</w:t>
      </w:r>
    </w:p>
    <w:p w14:paraId="11B8B506" w14:textId="77777777" w:rsidR="0094711C" w:rsidRPr="0094711C" w:rsidRDefault="0094711C" w:rsidP="0094711C">
      <w:pPr>
        <w:jc w:val="center"/>
        <w:rPr>
          <w:rFonts w:ascii="Times New Roman" w:eastAsia="Times New Roman" w:hAnsi="Times New Roman" w:cs="Times New Roman"/>
          <w:b/>
          <w:sz w:val="24"/>
          <w:szCs w:val="22"/>
        </w:rPr>
      </w:pPr>
      <w:bookmarkStart w:id="1" w:name="_Ref38285444"/>
      <w:bookmarkStart w:id="2" w:name="_Ref38291496"/>
      <w:bookmarkStart w:id="3" w:name="_Toc132961709"/>
      <w:bookmarkStart w:id="4" w:name="_Toc167204068"/>
      <w:r w:rsidRPr="0094711C">
        <w:rPr>
          <w:rFonts w:ascii="Times New Roman" w:hAnsi="Times New Roman" w:cs="Times New Roman"/>
          <w:b/>
          <w:sz w:val="24"/>
          <w:szCs w:val="22"/>
        </w:rPr>
        <w:t>SAVANORIŠKO DARBUOTOJŲ SVEIKATOS DRAUDIMO PASLAUGOS</w:t>
      </w:r>
    </w:p>
    <w:p w14:paraId="7CCF08BD" w14:textId="77777777" w:rsidR="0094711C" w:rsidRPr="0094711C" w:rsidRDefault="0094711C" w:rsidP="00F24865">
      <w:pPr>
        <w:pStyle w:val="Sraopastraipa"/>
        <w:numPr>
          <w:ilvl w:val="0"/>
          <w:numId w:val="7"/>
        </w:numPr>
        <w:spacing w:before="120" w:after="120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711C">
        <w:rPr>
          <w:rFonts w:ascii="Times New Roman" w:hAnsi="Times New Roman" w:cs="Times New Roman"/>
          <w:b/>
          <w:sz w:val="24"/>
          <w:szCs w:val="24"/>
        </w:rPr>
        <w:t>BENDROSIOS NUOSTATOS</w:t>
      </w:r>
    </w:p>
    <w:p w14:paraId="2D8F44AE" w14:textId="70FFB9D6" w:rsidR="0094711C" w:rsidRPr="0094711C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711C">
        <w:rPr>
          <w:rFonts w:ascii="Times New Roman" w:hAnsi="Times New Roman" w:cs="Times New Roman"/>
          <w:sz w:val="24"/>
          <w:szCs w:val="24"/>
        </w:rPr>
        <w:t>Lietuvos Respublikos aplinkos ministerijos Aplinkos projektų valdymo agentūra (toliau – Perkančioji organizacija) skelbia savanoriško darbuotojų sveikatos draudimo paslaugų pirkimo konkursą.</w:t>
      </w:r>
    </w:p>
    <w:p w14:paraId="6C4A912A" w14:textId="115E1B5A" w:rsidR="0094711C" w:rsidRPr="005D46C4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711C">
        <w:rPr>
          <w:rFonts w:ascii="Times New Roman" w:hAnsi="Times New Roman" w:cs="Times New Roman"/>
          <w:sz w:val="24"/>
          <w:szCs w:val="24"/>
        </w:rPr>
        <w:t xml:space="preserve"> Draudimo paslaugos bus perkamos Perkančiosios organizacijos darbuotojams (toliau – Apdraustieji). Preliminarus Apdraustųjų skaičius – </w:t>
      </w:r>
      <w:r w:rsidR="00F771FA" w:rsidRPr="00F771FA">
        <w:rPr>
          <w:rFonts w:ascii="Times New Roman" w:hAnsi="Times New Roman" w:cs="Times New Roman"/>
          <w:sz w:val="24"/>
          <w:szCs w:val="24"/>
        </w:rPr>
        <w:t>250</w:t>
      </w:r>
      <w:r w:rsidRPr="00F771FA">
        <w:rPr>
          <w:rFonts w:ascii="Times New Roman" w:hAnsi="Times New Roman" w:cs="Times New Roman"/>
          <w:sz w:val="24"/>
          <w:szCs w:val="24"/>
        </w:rPr>
        <w:t xml:space="preserve"> asmen</w:t>
      </w:r>
      <w:r w:rsidR="005D46C4">
        <w:rPr>
          <w:rFonts w:ascii="Times New Roman" w:hAnsi="Times New Roman" w:cs="Times New Roman"/>
          <w:sz w:val="24"/>
          <w:szCs w:val="24"/>
        </w:rPr>
        <w:t>ų</w:t>
      </w:r>
      <w:r w:rsidRPr="00F771FA">
        <w:rPr>
          <w:rFonts w:ascii="Times New Roman" w:hAnsi="Times New Roman" w:cs="Times New Roman"/>
          <w:sz w:val="24"/>
          <w:szCs w:val="24"/>
        </w:rPr>
        <w:t xml:space="preserve">. </w:t>
      </w:r>
      <w:r w:rsidR="005D46C4" w:rsidRPr="005D46C4">
        <w:rPr>
          <w:rFonts w:ascii="Times New Roman" w:hAnsi="Times New Roman" w:cs="Times New Roman"/>
          <w:sz w:val="24"/>
          <w:szCs w:val="24"/>
        </w:rPr>
        <w:t>Perkančioji organizacija</w:t>
      </w:r>
      <w:r w:rsidRPr="00F771FA">
        <w:rPr>
          <w:rFonts w:ascii="Times New Roman" w:hAnsi="Times New Roman" w:cs="Times New Roman"/>
          <w:sz w:val="24"/>
          <w:szCs w:val="24"/>
        </w:rPr>
        <w:t xml:space="preserve"> </w:t>
      </w:r>
      <w:r w:rsidR="005D46C4">
        <w:rPr>
          <w:rFonts w:ascii="Times New Roman" w:hAnsi="Times New Roman" w:cs="Times New Roman"/>
          <w:sz w:val="24"/>
          <w:szCs w:val="24"/>
        </w:rPr>
        <w:t>draudimo p</w:t>
      </w:r>
      <w:r w:rsidRPr="00F771FA">
        <w:rPr>
          <w:rFonts w:ascii="Times New Roman" w:hAnsi="Times New Roman" w:cs="Times New Roman"/>
          <w:sz w:val="24"/>
          <w:szCs w:val="24"/>
        </w:rPr>
        <w:t>aslaugas pirks už fiksuot</w:t>
      </w:r>
      <w:r w:rsidR="00254B23">
        <w:rPr>
          <w:rFonts w:ascii="Times New Roman" w:hAnsi="Times New Roman" w:cs="Times New Roman"/>
          <w:sz w:val="24"/>
          <w:szCs w:val="24"/>
        </w:rPr>
        <w:t>us</w:t>
      </w:r>
      <w:r w:rsidRPr="00F771FA">
        <w:rPr>
          <w:rFonts w:ascii="Times New Roman" w:hAnsi="Times New Roman" w:cs="Times New Roman"/>
          <w:sz w:val="24"/>
          <w:szCs w:val="24"/>
        </w:rPr>
        <w:t xml:space="preserve"> įkain</w:t>
      </w:r>
      <w:r w:rsidR="00254B23">
        <w:rPr>
          <w:rFonts w:ascii="Times New Roman" w:hAnsi="Times New Roman" w:cs="Times New Roman"/>
          <w:sz w:val="24"/>
          <w:szCs w:val="24"/>
        </w:rPr>
        <w:t>ius, nurodytus 4.2 p. lentelėje</w:t>
      </w:r>
      <w:r w:rsidRPr="00F771FA">
        <w:rPr>
          <w:rFonts w:ascii="Times New Roman" w:hAnsi="Times New Roman" w:cs="Times New Roman"/>
          <w:sz w:val="24"/>
          <w:szCs w:val="24"/>
        </w:rPr>
        <w:t>, 12 mėnesių laikotarpiui (metinė draudimo įmoka</w:t>
      </w:r>
      <w:r w:rsidR="005F4845" w:rsidRPr="00F771FA">
        <w:rPr>
          <w:rFonts w:ascii="Times New Roman" w:hAnsi="Times New Roman" w:cs="Times New Roman"/>
          <w:sz w:val="24"/>
          <w:szCs w:val="24"/>
        </w:rPr>
        <w:t xml:space="preserve"> asmeniui</w:t>
      </w:r>
      <w:r w:rsidRPr="00F771FA">
        <w:rPr>
          <w:rFonts w:ascii="Times New Roman" w:hAnsi="Times New Roman" w:cs="Times New Roman"/>
          <w:sz w:val="24"/>
          <w:szCs w:val="24"/>
        </w:rPr>
        <w:t xml:space="preserve">). Perkančioji organizacija neįsipareigoja įsigyti </w:t>
      </w:r>
      <w:r w:rsidRPr="0094711C">
        <w:rPr>
          <w:rFonts w:ascii="Times New Roman" w:hAnsi="Times New Roman" w:cs="Times New Roman"/>
          <w:sz w:val="24"/>
          <w:szCs w:val="24"/>
        </w:rPr>
        <w:t>šiame punkte nurodyto bendro preliminaraus draudimo paslaugų kiekio. Taip pat esant poreikiui, Perkančioji organizacija gali įsigyti papildomų draudimo paslaugų (t.</w:t>
      </w:r>
      <w:r w:rsidR="007A6EB9">
        <w:rPr>
          <w:rFonts w:ascii="Times New Roman" w:hAnsi="Times New Roman" w:cs="Times New Roman"/>
          <w:sz w:val="24"/>
          <w:szCs w:val="24"/>
        </w:rPr>
        <w:t xml:space="preserve"> </w:t>
      </w:r>
      <w:r w:rsidRPr="0094711C">
        <w:rPr>
          <w:rFonts w:ascii="Times New Roman" w:hAnsi="Times New Roman" w:cs="Times New Roman"/>
          <w:sz w:val="24"/>
          <w:szCs w:val="24"/>
        </w:rPr>
        <w:t xml:space="preserve">y. viršijus preliminarų </w:t>
      </w:r>
      <w:r w:rsidR="00F771FA">
        <w:rPr>
          <w:rFonts w:ascii="Times New Roman" w:hAnsi="Times New Roman" w:cs="Times New Roman"/>
          <w:sz w:val="24"/>
          <w:szCs w:val="24"/>
        </w:rPr>
        <w:t>250</w:t>
      </w:r>
      <w:r w:rsidRPr="0094711C">
        <w:rPr>
          <w:rFonts w:ascii="Times New Roman" w:hAnsi="Times New Roman" w:cs="Times New Roman"/>
          <w:sz w:val="24"/>
          <w:szCs w:val="24"/>
        </w:rPr>
        <w:t xml:space="preserve"> </w:t>
      </w:r>
      <w:r w:rsidRPr="005D46C4">
        <w:rPr>
          <w:rFonts w:ascii="Times New Roman" w:hAnsi="Times New Roman" w:cs="Times New Roman"/>
          <w:sz w:val="24"/>
          <w:szCs w:val="24"/>
        </w:rPr>
        <w:t>Apdraustųjų skaičių)  pagal I arba II draudimo variantus, neviršijant bendros pirkimo vertė</w:t>
      </w:r>
      <w:r w:rsidR="005D46C4" w:rsidRPr="005D46C4">
        <w:rPr>
          <w:rFonts w:ascii="Times New Roman" w:hAnsi="Times New Roman" w:cs="Times New Roman"/>
          <w:sz w:val="24"/>
          <w:szCs w:val="24"/>
        </w:rPr>
        <w:t>s</w:t>
      </w:r>
      <w:r w:rsidRPr="005D46C4">
        <w:rPr>
          <w:rFonts w:ascii="Times New Roman" w:hAnsi="Times New Roman" w:cs="Times New Roman"/>
          <w:sz w:val="24"/>
          <w:szCs w:val="24"/>
        </w:rPr>
        <w:t xml:space="preserve"> </w:t>
      </w:r>
      <w:r w:rsidR="005D46C4" w:rsidRPr="005D46C4">
        <w:rPr>
          <w:rFonts w:ascii="Times New Roman" w:hAnsi="Times New Roman" w:cs="Times New Roman"/>
          <w:sz w:val="24"/>
          <w:szCs w:val="24"/>
        </w:rPr>
        <w:t>–</w:t>
      </w:r>
      <w:r w:rsidRPr="005D46C4">
        <w:rPr>
          <w:rFonts w:ascii="Times New Roman" w:hAnsi="Times New Roman" w:cs="Times New Roman"/>
          <w:sz w:val="24"/>
          <w:szCs w:val="24"/>
        </w:rPr>
        <w:t xml:space="preserve"> 1</w:t>
      </w:r>
      <w:r w:rsidR="00890D61" w:rsidRPr="005D46C4">
        <w:rPr>
          <w:rFonts w:ascii="Times New Roman" w:hAnsi="Times New Roman" w:cs="Times New Roman"/>
          <w:sz w:val="24"/>
          <w:szCs w:val="24"/>
        </w:rPr>
        <w:t>75</w:t>
      </w:r>
      <w:r w:rsidR="005D46C4" w:rsidRPr="005D46C4">
        <w:rPr>
          <w:rFonts w:ascii="Times New Roman" w:hAnsi="Times New Roman" w:cs="Times New Roman"/>
          <w:sz w:val="24"/>
          <w:szCs w:val="24"/>
        </w:rPr>
        <w:t xml:space="preserve"> </w:t>
      </w:r>
      <w:r w:rsidRPr="005D46C4">
        <w:rPr>
          <w:rFonts w:ascii="Times New Roman" w:hAnsi="Times New Roman" w:cs="Times New Roman"/>
          <w:sz w:val="24"/>
          <w:szCs w:val="24"/>
        </w:rPr>
        <w:t xml:space="preserve">000,00 (šimtas </w:t>
      </w:r>
      <w:r w:rsidR="00C866A1" w:rsidRPr="005D46C4">
        <w:rPr>
          <w:rFonts w:ascii="Times New Roman" w:hAnsi="Times New Roman" w:cs="Times New Roman"/>
          <w:sz w:val="24"/>
          <w:szCs w:val="24"/>
        </w:rPr>
        <w:t>septyniasdešimt penki</w:t>
      </w:r>
      <w:r w:rsidRPr="005D46C4">
        <w:rPr>
          <w:rFonts w:ascii="Times New Roman" w:hAnsi="Times New Roman" w:cs="Times New Roman"/>
          <w:sz w:val="24"/>
          <w:szCs w:val="24"/>
        </w:rPr>
        <w:t xml:space="preserve"> tūkstanči</w:t>
      </w:r>
      <w:r w:rsidR="00C866A1" w:rsidRPr="005D46C4">
        <w:rPr>
          <w:rFonts w:ascii="Times New Roman" w:hAnsi="Times New Roman" w:cs="Times New Roman"/>
          <w:sz w:val="24"/>
          <w:szCs w:val="24"/>
        </w:rPr>
        <w:t>ai</w:t>
      </w:r>
      <w:r w:rsidRPr="005D46C4">
        <w:rPr>
          <w:rFonts w:ascii="Times New Roman" w:hAnsi="Times New Roman" w:cs="Times New Roman"/>
          <w:sz w:val="24"/>
          <w:szCs w:val="24"/>
        </w:rPr>
        <w:t>) E</w:t>
      </w:r>
      <w:r w:rsidR="005D46C4" w:rsidRPr="005D46C4">
        <w:rPr>
          <w:rFonts w:ascii="Times New Roman" w:hAnsi="Times New Roman" w:cs="Times New Roman"/>
          <w:sz w:val="24"/>
          <w:szCs w:val="24"/>
        </w:rPr>
        <w:t>ur</w:t>
      </w:r>
      <w:r w:rsidRPr="005D46C4">
        <w:rPr>
          <w:rFonts w:ascii="Times New Roman" w:hAnsi="Times New Roman" w:cs="Times New Roman"/>
          <w:sz w:val="24"/>
          <w:szCs w:val="24"/>
        </w:rPr>
        <w:t xml:space="preserve"> be PVM. </w:t>
      </w:r>
    </w:p>
    <w:p w14:paraId="07C821E5" w14:textId="606CBEDD" w:rsidR="00530AEC" w:rsidRPr="00530AEC" w:rsidRDefault="00CD695D" w:rsidP="00530AEC">
      <w:pPr>
        <w:pStyle w:val="Sraopastraipa"/>
        <w:numPr>
          <w:ilvl w:val="1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CD695D">
        <w:rPr>
          <w:rFonts w:ascii="Times New Roman" w:hAnsi="Times New Roman" w:cs="Times New Roman"/>
          <w:sz w:val="24"/>
          <w:szCs w:val="24"/>
        </w:rPr>
        <w:t>utartį dėl savanoriško darbuotojų sveikatos draudimo paslaugų pirkimo (toliau – Pirkimo sutartis)</w:t>
      </w:r>
      <w:r w:rsidR="0094711C" w:rsidRPr="0094711C">
        <w:rPr>
          <w:rFonts w:ascii="Times New Roman" w:hAnsi="Times New Roman" w:cs="Times New Roman"/>
          <w:sz w:val="24"/>
          <w:szCs w:val="24"/>
        </w:rPr>
        <w:t xml:space="preserve"> sudaryti bus kviečiamas tas tiekėjas, kurio pasiūlymas surinks daugiausia ekonominio naudingumo balų ir bus nustatytas laimėjusiu. </w:t>
      </w:r>
    </w:p>
    <w:p w14:paraId="0CB6E86A" w14:textId="5822089C" w:rsidR="0094711C" w:rsidRPr="006A3FFF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A3FFF">
        <w:rPr>
          <w:rFonts w:ascii="Times New Roman" w:hAnsi="Times New Roman" w:cs="Times New Roman"/>
          <w:sz w:val="24"/>
          <w:szCs w:val="24"/>
        </w:rPr>
        <w:t>Perkančioji organizacija sudarys Pirkimo sutart</w:t>
      </w:r>
      <w:r w:rsidR="00CD695D" w:rsidRPr="006A3FFF">
        <w:rPr>
          <w:rFonts w:ascii="Times New Roman" w:hAnsi="Times New Roman" w:cs="Times New Roman"/>
          <w:sz w:val="24"/>
          <w:szCs w:val="24"/>
        </w:rPr>
        <w:t>į</w:t>
      </w:r>
      <w:r w:rsidRPr="006A3FFF">
        <w:rPr>
          <w:rFonts w:ascii="Times New Roman" w:hAnsi="Times New Roman" w:cs="Times New Roman"/>
          <w:sz w:val="24"/>
          <w:szCs w:val="24"/>
        </w:rPr>
        <w:t xml:space="preserve"> pagal </w:t>
      </w:r>
      <w:r w:rsidR="003B324F" w:rsidRPr="006A3FFF">
        <w:rPr>
          <w:rFonts w:ascii="Times New Roman" w:hAnsi="Times New Roman" w:cs="Times New Roman"/>
          <w:sz w:val="24"/>
          <w:szCs w:val="24"/>
        </w:rPr>
        <w:t xml:space="preserve">Specialiųjų pirkimo sąlygų 9 priede „Sutarties projektas“ </w:t>
      </w:r>
      <w:r w:rsidRPr="006A3FFF">
        <w:rPr>
          <w:rFonts w:ascii="Times New Roman" w:hAnsi="Times New Roman" w:cs="Times New Roman"/>
          <w:sz w:val="24"/>
          <w:szCs w:val="24"/>
        </w:rPr>
        <w:t xml:space="preserve">pridedamas sąlygas. Esant prieštaravimams tarp </w:t>
      </w:r>
      <w:r w:rsidR="003B324F" w:rsidRPr="006A3FFF">
        <w:rPr>
          <w:rFonts w:ascii="Times New Roman" w:hAnsi="Times New Roman" w:cs="Times New Roman"/>
          <w:sz w:val="24"/>
          <w:szCs w:val="24"/>
        </w:rPr>
        <w:t>Pirkimo s</w:t>
      </w:r>
      <w:r w:rsidRPr="006A3FFF">
        <w:rPr>
          <w:rFonts w:ascii="Times New Roman" w:hAnsi="Times New Roman" w:cs="Times New Roman"/>
          <w:sz w:val="24"/>
          <w:szCs w:val="24"/>
        </w:rPr>
        <w:t xml:space="preserve">utarties sąlygų ir </w:t>
      </w:r>
      <w:r w:rsidR="006A3FFF" w:rsidRPr="006A3FFF">
        <w:rPr>
          <w:rFonts w:ascii="Times New Roman" w:hAnsi="Times New Roman" w:cs="Times New Roman"/>
          <w:sz w:val="24"/>
          <w:szCs w:val="24"/>
        </w:rPr>
        <w:t>T</w:t>
      </w:r>
      <w:r w:rsidR="003B324F" w:rsidRPr="006A3FFF">
        <w:rPr>
          <w:rFonts w:ascii="Times New Roman" w:hAnsi="Times New Roman" w:cs="Times New Roman"/>
          <w:sz w:val="24"/>
          <w:szCs w:val="24"/>
        </w:rPr>
        <w:t>iekėjo</w:t>
      </w:r>
      <w:r w:rsidRPr="006A3FFF">
        <w:rPr>
          <w:rFonts w:ascii="Times New Roman" w:hAnsi="Times New Roman" w:cs="Times New Roman"/>
          <w:sz w:val="24"/>
          <w:szCs w:val="24"/>
        </w:rPr>
        <w:t xml:space="preserve"> išduotos draudimo sutarties (poliso), pirmenybė visais atvejais teikiama Sutarties sąlygoms.</w:t>
      </w:r>
      <w:r w:rsidR="00EE11FF" w:rsidRPr="006A3F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FEDD9B" w14:textId="3825E3ED" w:rsidR="0094711C" w:rsidRPr="0094711C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3B27B7FB">
        <w:rPr>
          <w:rFonts w:ascii="Times New Roman" w:hAnsi="Times New Roman" w:cs="Times New Roman"/>
          <w:sz w:val="24"/>
          <w:szCs w:val="24"/>
        </w:rPr>
        <w:t xml:space="preserve">Per </w:t>
      </w:r>
      <w:r w:rsidR="00592F5F">
        <w:rPr>
          <w:rFonts w:ascii="Times New Roman" w:hAnsi="Times New Roman" w:cs="Times New Roman"/>
          <w:sz w:val="24"/>
          <w:szCs w:val="24"/>
        </w:rPr>
        <w:t>10</w:t>
      </w:r>
      <w:r w:rsidRPr="3B27B7FB">
        <w:rPr>
          <w:rFonts w:ascii="Times New Roman" w:hAnsi="Times New Roman" w:cs="Times New Roman"/>
          <w:sz w:val="24"/>
          <w:szCs w:val="24"/>
        </w:rPr>
        <w:t xml:space="preserve"> kalendorin</w:t>
      </w:r>
      <w:r w:rsidR="00592F5F">
        <w:rPr>
          <w:rFonts w:ascii="Times New Roman" w:hAnsi="Times New Roman" w:cs="Times New Roman"/>
          <w:sz w:val="24"/>
          <w:szCs w:val="24"/>
        </w:rPr>
        <w:t>ių</w:t>
      </w:r>
      <w:r w:rsidRPr="3B27B7FB">
        <w:rPr>
          <w:rFonts w:ascii="Times New Roman" w:hAnsi="Times New Roman" w:cs="Times New Roman"/>
          <w:sz w:val="24"/>
          <w:szCs w:val="24"/>
        </w:rPr>
        <w:t xml:space="preserve"> dien</w:t>
      </w:r>
      <w:r w:rsidR="00592F5F">
        <w:rPr>
          <w:rFonts w:ascii="Times New Roman" w:hAnsi="Times New Roman" w:cs="Times New Roman"/>
          <w:sz w:val="24"/>
          <w:szCs w:val="24"/>
        </w:rPr>
        <w:t>ų</w:t>
      </w:r>
      <w:r w:rsidRPr="3B27B7FB">
        <w:rPr>
          <w:rFonts w:ascii="Times New Roman" w:hAnsi="Times New Roman" w:cs="Times New Roman"/>
          <w:sz w:val="24"/>
          <w:szCs w:val="24"/>
        </w:rPr>
        <w:t xml:space="preserve"> nuo Pirkimo sutarties įsigaliojimo Perkančioji organizacija pateiks Tiekėjui aktualų Apdraustųjų sąrašą su konkrečiais Tiekėjui reikalingais Apdraustųjų duomenimis ir jų pasirinktomis/priskirtomis draudimo programomis.</w:t>
      </w:r>
    </w:p>
    <w:p w14:paraId="4277D248" w14:textId="0DF65D67" w:rsidR="0094711C" w:rsidRPr="00C45C0E" w:rsidRDefault="0094711C" w:rsidP="00C45C0E">
      <w:pPr>
        <w:pStyle w:val="Sraopastraipa"/>
        <w:numPr>
          <w:ilvl w:val="1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3B27B7FB">
        <w:rPr>
          <w:rFonts w:ascii="Times New Roman" w:hAnsi="Times New Roman" w:cs="Times New Roman"/>
          <w:sz w:val="24"/>
          <w:szCs w:val="24"/>
        </w:rPr>
        <w:t xml:space="preserve">Per </w:t>
      </w:r>
      <w:r w:rsidR="00A569DB">
        <w:rPr>
          <w:rFonts w:ascii="Times New Roman" w:hAnsi="Times New Roman" w:cs="Times New Roman"/>
          <w:sz w:val="24"/>
          <w:szCs w:val="24"/>
        </w:rPr>
        <w:t>5</w:t>
      </w:r>
      <w:r w:rsidR="00C866A1" w:rsidRPr="3B27B7FB">
        <w:rPr>
          <w:rFonts w:ascii="Times New Roman" w:hAnsi="Times New Roman" w:cs="Times New Roman"/>
          <w:sz w:val="24"/>
          <w:szCs w:val="24"/>
        </w:rPr>
        <w:t xml:space="preserve"> kalendorin</w:t>
      </w:r>
      <w:r w:rsidR="00C866A1">
        <w:rPr>
          <w:rFonts w:ascii="Times New Roman" w:hAnsi="Times New Roman" w:cs="Times New Roman"/>
          <w:sz w:val="24"/>
          <w:szCs w:val="24"/>
        </w:rPr>
        <w:t>es</w:t>
      </w:r>
      <w:r w:rsidR="00C866A1" w:rsidRPr="3B27B7FB">
        <w:rPr>
          <w:rFonts w:ascii="Times New Roman" w:hAnsi="Times New Roman" w:cs="Times New Roman"/>
          <w:sz w:val="24"/>
          <w:szCs w:val="24"/>
        </w:rPr>
        <w:t xml:space="preserve"> dien</w:t>
      </w:r>
      <w:r w:rsidR="00C866A1">
        <w:rPr>
          <w:rFonts w:ascii="Times New Roman" w:hAnsi="Times New Roman" w:cs="Times New Roman"/>
          <w:sz w:val="24"/>
          <w:szCs w:val="24"/>
        </w:rPr>
        <w:t>as</w:t>
      </w:r>
      <w:r w:rsidR="00C866A1" w:rsidRPr="3B27B7FB">
        <w:rPr>
          <w:rFonts w:ascii="Times New Roman" w:hAnsi="Times New Roman" w:cs="Times New Roman"/>
          <w:sz w:val="24"/>
          <w:szCs w:val="24"/>
        </w:rPr>
        <w:t xml:space="preserve"> </w:t>
      </w:r>
      <w:r w:rsidRPr="3B27B7FB">
        <w:rPr>
          <w:rFonts w:ascii="Times New Roman" w:hAnsi="Times New Roman" w:cs="Times New Roman"/>
          <w:sz w:val="24"/>
          <w:szCs w:val="24"/>
        </w:rPr>
        <w:t>nuo aktualaus Apdraustųjų sąrašo su informacija apie jų pasirinktas/priskirtas programas Tiekėjui pateikimo, Tiekėjas turi parengti ir per įgaliotą Draudimo brokerį (1.</w:t>
      </w:r>
      <w:r w:rsidR="00CC1A42">
        <w:rPr>
          <w:rFonts w:ascii="Times New Roman" w:hAnsi="Times New Roman" w:cs="Times New Roman"/>
          <w:sz w:val="24"/>
          <w:szCs w:val="24"/>
        </w:rPr>
        <w:t>8</w:t>
      </w:r>
      <w:r w:rsidRPr="3B27B7FB">
        <w:rPr>
          <w:rFonts w:ascii="Times New Roman" w:hAnsi="Times New Roman" w:cs="Times New Roman"/>
          <w:sz w:val="24"/>
          <w:szCs w:val="24"/>
        </w:rPr>
        <w:t xml:space="preserve"> p.) pateikti Perkančiajai organizacijai</w:t>
      </w:r>
      <w:r w:rsidR="00C45C0E">
        <w:rPr>
          <w:rFonts w:ascii="Times New Roman" w:hAnsi="Times New Roman" w:cs="Times New Roman"/>
          <w:sz w:val="24"/>
          <w:szCs w:val="24"/>
        </w:rPr>
        <w:t xml:space="preserve"> </w:t>
      </w:r>
      <w:r w:rsidRPr="00C45C0E">
        <w:rPr>
          <w:rFonts w:ascii="Times New Roman" w:hAnsi="Times New Roman" w:cs="Times New Roman"/>
          <w:sz w:val="24"/>
          <w:szCs w:val="24"/>
        </w:rPr>
        <w:t>sveikatos draudimo sutartį (polisą), galiojantį 1 (vienerius) metus nuo jo pateikimo datos</w:t>
      </w:r>
      <w:r w:rsidR="00CC1A42" w:rsidRPr="00C45C0E">
        <w:rPr>
          <w:rFonts w:ascii="Times New Roman" w:hAnsi="Times New Roman" w:cs="Times New Roman"/>
          <w:sz w:val="24"/>
          <w:szCs w:val="24"/>
        </w:rPr>
        <w:t>;</w:t>
      </w:r>
    </w:p>
    <w:p w14:paraId="4713B896" w14:textId="77777777" w:rsidR="0094711C" w:rsidRPr="0094711C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711C">
        <w:rPr>
          <w:rFonts w:ascii="Times New Roman" w:hAnsi="Times New Roman" w:cs="Times New Roman"/>
          <w:sz w:val="24"/>
          <w:szCs w:val="24"/>
        </w:rPr>
        <w:t xml:space="preserve">Paslaugų Tiekėjas/Draudikas tinkamai identifikuoja Apdraustuosius ir Apdraustųjų sutikimus dėl asmens duomenų tvarkymo surenka elektroninėmis priemonėmis, kaip interneto savitarna, mobilioji programėlė, ar kitu būdu, nereikalaujant fizinių ar elektroninių Apdraustojo parašų. </w:t>
      </w:r>
    </w:p>
    <w:p w14:paraId="5A9D38C5" w14:textId="76F525E2" w:rsidR="0094711C" w:rsidRPr="0094711C" w:rsidRDefault="0094711C" w:rsidP="00F24865">
      <w:pPr>
        <w:pStyle w:val="Sraopastraipa"/>
        <w:numPr>
          <w:ilvl w:val="1"/>
          <w:numId w:val="7"/>
        </w:numPr>
        <w:tabs>
          <w:tab w:val="left" w:pos="851"/>
        </w:tabs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711C">
        <w:rPr>
          <w:rFonts w:ascii="Times New Roman" w:hAnsi="Times New Roman" w:cs="Times New Roman"/>
          <w:sz w:val="24"/>
          <w:szCs w:val="24"/>
        </w:rPr>
        <w:t xml:space="preserve">Paslaugos yra perkamos ir Pirkimo sutartis bus sudaroma tarpininkaujant draudimo brokeriui UADBB „GrECo </w:t>
      </w:r>
      <w:r w:rsidR="00A83C7C">
        <w:rPr>
          <w:rFonts w:ascii="Times New Roman" w:hAnsi="Times New Roman" w:cs="Times New Roman"/>
          <w:sz w:val="24"/>
          <w:szCs w:val="24"/>
        </w:rPr>
        <w:t>Lietuva</w:t>
      </w:r>
      <w:r w:rsidRPr="0094711C">
        <w:rPr>
          <w:rFonts w:ascii="Times New Roman" w:hAnsi="Times New Roman" w:cs="Times New Roman"/>
          <w:sz w:val="24"/>
          <w:szCs w:val="24"/>
        </w:rPr>
        <w:t>“ (toliau – Draudimo brokeris)</w:t>
      </w:r>
      <w:r w:rsidR="00C30B21">
        <w:rPr>
          <w:rFonts w:ascii="Times New Roman" w:hAnsi="Times New Roman" w:cs="Times New Roman"/>
          <w:sz w:val="24"/>
          <w:szCs w:val="24"/>
        </w:rPr>
        <w:t>;</w:t>
      </w:r>
      <w:r w:rsidRPr="0094711C">
        <w:rPr>
          <w:rFonts w:ascii="Times New Roman" w:hAnsi="Times New Roman" w:cs="Times New Roman"/>
          <w:sz w:val="24"/>
          <w:szCs w:val="24"/>
        </w:rPr>
        <w:t xml:space="preserve"> </w:t>
      </w:r>
      <w:r w:rsidR="00C30B21">
        <w:rPr>
          <w:rFonts w:ascii="Times New Roman" w:hAnsi="Times New Roman" w:cs="Times New Roman"/>
          <w:sz w:val="24"/>
          <w:szCs w:val="24"/>
        </w:rPr>
        <w:t>t</w:t>
      </w:r>
      <w:r w:rsidRPr="0094711C">
        <w:rPr>
          <w:rFonts w:ascii="Times New Roman" w:hAnsi="Times New Roman" w:cs="Times New Roman"/>
          <w:sz w:val="24"/>
          <w:szCs w:val="24"/>
        </w:rPr>
        <w:t xml:space="preserve">. y. </w:t>
      </w:r>
      <w:r w:rsidR="00425812">
        <w:rPr>
          <w:rFonts w:ascii="Times New Roman" w:hAnsi="Times New Roman" w:cs="Times New Roman"/>
          <w:sz w:val="24"/>
          <w:szCs w:val="24"/>
        </w:rPr>
        <w:t>D</w:t>
      </w:r>
      <w:r w:rsidRPr="0094711C">
        <w:rPr>
          <w:rFonts w:ascii="Times New Roman" w:hAnsi="Times New Roman" w:cs="Times New Roman"/>
          <w:sz w:val="24"/>
          <w:szCs w:val="24"/>
        </w:rPr>
        <w:t xml:space="preserve">raudimo brokeris tarpininkaus sudarant Pirkimo sutartį bei ją administruojant. </w:t>
      </w:r>
      <w:r w:rsidR="0050510E">
        <w:rPr>
          <w:rFonts w:ascii="Times New Roman" w:hAnsi="Times New Roman" w:cs="Times New Roman"/>
          <w:sz w:val="24"/>
          <w:szCs w:val="24"/>
        </w:rPr>
        <w:t>Užsakovas</w:t>
      </w:r>
      <w:r w:rsidRPr="0094711C">
        <w:rPr>
          <w:rFonts w:ascii="Times New Roman" w:hAnsi="Times New Roman" w:cs="Times New Roman"/>
          <w:sz w:val="24"/>
          <w:szCs w:val="24"/>
        </w:rPr>
        <w:t xml:space="preserve"> atlygio Draudimo brokeriui nemoka, tačiau nustato, jog pareiga atsiskaityti su Draudimo brokeriu tenka </w:t>
      </w:r>
      <w:r w:rsidR="006A3FFF">
        <w:rPr>
          <w:rFonts w:ascii="Times New Roman" w:hAnsi="Times New Roman" w:cs="Times New Roman"/>
          <w:sz w:val="24"/>
          <w:szCs w:val="24"/>
        </w:rPr>
        <w:t>T</w:t>
      </w:r>
      <w:r w:rsidRPr="0094711C">
        <w:rPr>
          <w:rFonts w:ascii="Times New Roman" w:hAnsi="Times New Roman" w:cs="Times New Roman"/>
          <w:sz w:val="24"/>
          <w:szCs w:val="24"/>
        </w:rPr>
        <w:t>i</w:t>
      </w:r>
      <w:r w:rsidR="003B324F">
        <w:rPr>
          <w:rFonts w:ascii="Times New Roman" w:hAnsi="Times New Roman" w:cs="Times New Roman"/>
          <w:sz w:val="24"/>
          <w:szCs w:val="24"/>
        </w:rPr>
        <w:t>e</w:t>
      </w:r>
      <w:r w:rsidRPr="0094711C">
        <w:rPr>
          <w:rFonts w:ascii="Times New Roman" w:hAnsi="Times New Roman" w:cs="Times New Roman"/>
          <w:sz w:val="24"/>
          <w:szCs w:val="24"/>
        </w:rPr>
        <w:t>kėjui, kurio pasiūlymas nustatytas laimėjusiu (t. y. komisin</w:t>
      </w:r>
      <w:r w:rsidR="00AF0E7E">
        <w:rPr>
          <w:rFonts w:ascii="Times New Roman" w:hAnsi="Times New Roman" w:cs="Times New Roman"/>
          <w:sz w:val="24"/>
          <w:szCs w:val="24"/>
        </w:rPr>
        <w:t>is</w:t>
      </w:r>
      <w:r w:rsidRPr="0094711C">
        <w:rPr>
          <w:rFonts w:ascii="Times New Roman" w:hAnsi="Times New Roman" w:cs="Times New Roman"/>
          <w:sz w:val="24"/>
          <w:szCs w:val="24"/>
        </w:rPr>
        <w:t xml:space="preserve"> atlyg</w:t>
      </w:r>
      <w:r w:rsidR="00AF0E7E">
        <w:rPr>
          <w:rFonts w:ascii="Times New Roman" w:hAnsi="Times New Roman" w:cs="Times New Roman"/>
          <w:sz w:val="24"/>
          <w:szCs w:val="24"/>
        </w:rPr>
        <w:t>is</w:t>
      </w:r>
      <w:r w:rsidRPr="0094711C">
        <w:rPr>
          <w:rFonts w:ascii="Times New Roman" w:hAnsi="Times New Roman" w:cs="Times New Roman"/>
          <w:sz w:val="24"/>
          <w:szCs w:val="24"/>
        </w:rPr>
        <w:t xml:space="preserve"> Draudimo brokeriui</w:t>
      </w:r>
      <w:r w:rsidR="00AF0E7E">
        <w:rPr>
          <w:rFonts w:ascii="Times New Roman" w:hAnsi="Times New Roman" w:cs="Times New Roman"/>
          <w:sz w:val="24"/>
          <w:szCs w:val="24"/>
        </w:rPr>
        <w:t xml:space="preserve"> yra įtrauktas į fiksuotą draudimo įmoką</w:t>
      </w:r>
      <w:r w:rsidR="00AF0E7E" w:rsidRPr="00AF0E7E">
        <w:rPr>
          <w:rFonts w:ascii="Times New Roman" w:hAnsi="Times New Roman" w:cs="Times New Roman"/>
          <w:sz w:val="24"/>
          <w:szCs w:val="24"/>
        </w:rPr>
        <w:t xml:space="preserve"> vienam Apdraustajam</w:t>
      </w:r>
      <w:r w:rsidRPr="0094711C">
        <w:rPr>
          <w:rFonts w:ascii="Times New Roman" w:hAnsi="Times New Roman" w:cs="Times New Roman"/>
          <w:sz w:val="24"/>
          <w:szCs w:val="24"/>
        </w:rPr>
        <w:t>).</w:t>
      </w:r>
    </w:p>
    <w:p w14:paraId="5C97B515" w14:textId="77777777" w:rsidR="0094711C" w:rsidRPr="0094711C" w:rsidRDefault="0094711C" w:rsidP="0094711C">
      <w:pPr>
        <w:pStyle w:val="Sraopastraipa"/>
        <w:ind w:left="1440"/>
        <w:rPr>
          <w:rFonts w:ascii="Times New Roman" w:hAnsi="Times New Roman" w:cs="Times New Roman"/>
          <w:sz w:val="24"/>
          <w:szCs w:val="24"/>
        </w:rPr>
      </w:pPr>
    </w:p>
    <w:p w14:paraId="430AC676" w14:textId="60BD06D5" w:rsidR="0094711C" w:rsidRPr="0094711C" w:rsidRDefault="0094711C" w:rsidP="00F24865">
      <w:pPr>
        <w:pStyle w:val="Sraopastraipa"/>
        <w:numPr>
          <w:ilvl w:val="0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711C">
        <w:rPr>
          <w:rFonts w:ascii="Times New Roman" w:hAnsi="Times New Roman" w:cs="Times New Roman"/>
          <w:b/>
          <w:bCs/>
          <w:sz w:val="24"/>
          <w:szCs w:val="24"/>
        </w:rPr>
        <w:t xml:space="preserve">DRAUDIMO PASLAUGŲ </w:t>
      </w:r>
      <w:r w:rsidR="0070025A">
        <w:rPr>
          <w:rFonts w:ascii="Times New Roman" w:hAnsi="Times New Roman" w:cs="Times New Roman"/>
          <w:b/>
          <w:bCs/>
          <w:sz w:val="24"/>
          <w:szCs w:val="24"/>
        </w:rPr>
        <w:t>VERTĖ</w:t>
      </w:r>
    </w:p>
    <w:p w14:paraId="0F6C82EC" w14:textId="0B39CE30" w:rsidR="0094711C" w:rsidRPr="00834D62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711C">
        <w:rPr>
          <w:rFonts w:ascii="Times New Roman" w:hAnsi="Times New Roman" w:cs="Times New Roman"/>
          <w:sz w:val="24"/>
          <w:szCs w:val="24"/>
        </w:rPr>
        <w:t xml:space="preserve">Atsižvelgiant į preliminarų Apdraustųjų skaičių (1.2 p.) maksimali planuojama pirkimui </w:t>
      </w:r>
      <w:r w:rsidRPr="00834D62">
        <w:rPr>
          <w:rFonts w:ascii="Times New Roman" w:hAnsi="Times New Roman" w:cs="Times New Roman"/>
          <w:sz w:val="24"/>
          <w:szCs w:val="24"/>
        </w:rPr>
        <w:t>skirti lėšų suma 1</w:t>
      </w:r>
      <w:r w:rsidR="0065218C" w:rsidRPr="00834D62">
        <w:rPr>
          <w:rFonts w:ascii="Times New Roman" w:hAnsi="Times New Roman" w:cs="Times New Roman"/>
          <w:b/>
          <w:bCs/>
          <w:sz w:val="24"/>
          <w:szCs w:val="24"/>
        </w:rPr>
        <w:t>75</w:t>
      </w:r>
      <w:r w:rsidRPr="00834D62">
        <w:rPr>
          <w:rFonts w:ascii="Times New Roman" w:hAnsi="Times New Roman" w:cs="Times New Roman"/>
          <w:b/>
          <w:bCs/>
          <w:sz w:val="24"/>
          <w:szCs w:val="24"/>
        </w:rPr>
        <w:t xml:space="preserve"> 000,00</w:t>
      </w:r>
      <w:r w:rsidRPr="00834D62">
        <w:rPr>
          <w:rFonts w:ascii="Times New Roman" w:hAnsi="Times New Roman" w:cs="Times New Roman"/>
          <w:sz w:val="24"/>
          <w:szCs w:val="24"/>
        </w:rPr>
        <w:t xml:space="preserve"> </w:t>
      </w:r>
      <w:r w:rsidRPr="00834D62">
        <w:rPr>
          <w:rFonts w:ascii="Times New Roman" w:hAnsi="Times New Roman" w:cs="Times New Roman"/>
          <w:i/>
          <w:iCs/>
          <w:sz w:val="24"/>
          <w:szCs w:val="24"/>
        </w:rPr>
        <w:t xml:space="preserve">(šimtas </w:t>
      </w:r>
      <w:r w:rsidR="0065218C" w:rsidRPr="00834D62">
        <w:rPr>
          <w:rFonts w:ascii="Times New Roman" w:hAnsi="Times New Roman" w:cs="Times New Roman"/>
          <w:i/>
          <w:iCs/>
          <w:sz w:val="24"/>
          <w:szCs w:val="24"/>
        </w:rPr>
        <w:t xml:space="preserve">septyniasdešimt penki </w:t>
      </w:r>
      <w:r w:rsidRPr="00834D62">
        <w:rPr>
          <w:rFonts w:ascii="Times New Roman" w:hAnsi="Times New Roman" w:cs="Times New Roman"/>
          <w:i/>
          <w:iCs/>
          <w:sz w:val="24"/>
          <w:szCs w:val="24"/>
        </w:rPr>
        <w:t>tūkstanči</w:t>
      </w:r>
      <w:r w:rsidR="0065218C" w:rsidRPr="00834D62">
        <w:rPr>
          <w:rFonts w:ascii="Times New Roman" w:hAnsi="Times New Roman" w:cs="Times New Roman"/>
          <w:i/>
          <w:iCs/>
          <w:sz w:val="24"/>
          <w:szCs w:val="24"/>
        </w:rPr>
        <w:t>ai</w:t>
      </w:r>
      <w:r w:rsidRPr="00834D62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834D62">
        <w:rPr>
          <w:rFonts w:ascii="Times New Roman" w:hAnsi="Times New Roman" w:cs="Times New Roman"/>
          <w:sz w:val="24"/>
          <w:szCs w:val="24"/>
        </w:rPr>
        <w:t xml:space="preserve"> </w:t>
      </w:r>
      <w:r w:rsidRPr="00834D62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834D62">
        <w:rPr>
          <w:rFonts w:ascii="Times New Roman" w:hAnsi="Times New Roman" w:cs="Times New Roman"/>
          <w:b/>
          <w:bCs/>
          <w:sz w:val="24"/>
          <w:szCs w:val="24"/>
        </w:rPr>
        <w:t>ur</w:t>
      </w:r>
      <w:r w:rsidRPr="00834D62">
        <w:rPr>
          <w:rFonts w:ascii="Times New Roman" w:hAnsi="Times New Roman" w:cs="Times New Roman"/>
          <w:b/>
          <w:bCs/>
          <w:sz w:val="24"/>
          <w:szCs w:val="24"/>
        </w:rPr>
        <w:t xml:space="preserve"> be PVM</w:t>
      </w:r>
      <w:r w:rsidRPr="00834D62">
        <w:rPr>
          <w:rFonts w:ascii="Times New Roman" w:hAnsi="Times New Roman" w:cs="Times New Roman"/>
          <w:sz w:val="24"/>
          <w:szCs w:val="24"/>
        </w:rPr>
        <w:t>.</w:t>
      </w:r>
    </w:p>
    <w:p w14:paraId="50E75A58" w14:textId="1C2E6618" w:rsidR="0094711C" w:rsidRPr="0094711C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711C">
        <w:rPr>
          <w:rFonts w:ascii="Times New Roman" w:hAnsi="Times New Roman" w:cs="Times New Roman"/>
          <w:sz w:val="24"/>
          <w:szCs w:val="24"/>
        </w:rPr>
        <w:lastRenderedPageBreak/>
        <w:t xml:space="preserve">Draudimo įmoka pagal sveikatos draudimo sutartį (polisą) sumokama per 30 </w:t>
      </w:r>
      <w:r w:rsidRPr="006E2217">
        <w:rPr>
          <w:rFonts w:ascii="Times New Roman" w:hAnsi="Times New Roman" w:cs="Times New Roman"/>
          <w:sz w:val="24"/>
          <w:szCs w:val="24"/>
        </w:rPr>
        <w:t>(trisdešimt) kalendorinių dienų nuo draudimo apsaugos įsigaliojimo</w:t>
      </w:r>
      <w:r w:rsidR="00295A85" w:rsidRPr="006E2217">
        <w:rPr>
          <w:rFonts w:ascii="Times New Roman" w:hAnsi="Times New Roman" w:cs="Times New Roman"/>
          <w:sz w:val="24"/>
          <w:szCs w:val="24"/>
        </w:rPr>
        <w:t xml:space="preserve"> ir/arba</w:t>
      </w:r>
      <w:r w:rsidR="00385577" w:rsidRPr="006E2217">
        <w:rPr>
          <w:rFonts w:ascii="Times New Roman" w:hAnsi="Times New Roman" w:cs="Times New Roman"/>
          <w:sz w:val="24"/>
          <w:szCs w:val="24"/>
        </w:rPr>
        <w:t xml:space="preserve"> poliso iš</w:t>
      </w:r>
      <w:r w:rsidR="00295A85" w:rsidRPr="006E2217">
        <w:rPr>
          <w:rFonts w:ascii="Times New Roman" w:hAnsi="Times New Roman" w:cs="Times New Roman"/>
          <w:sz w:val="24"/>
          <w:szCs w:val="24"/>
        </w:rPr>
        <w:t>davimo</w:t>
      </w:r>
      <w:r w:rsidRPr="006E2217">
        <w:rPr>
          <w:rFonts w:ascii="Times New Roman" w:hAnsi="Times New Roman" w:cs="Times New Roman"/>
          <w:sz w:val="24"/>
          <w:szCs w:val="24"/>
        </w:rPr>
        <w:t>, pagal</w:t>
      </w:r>
      <w:r w:rsidRPr="0094711C">
        <w:rPr>
          <w:rFonts w:ascii="Times New Roman" w:hAnsi="Times New Roman" w:cs="Times New Roman"/>
          <w:sz w:val="24"/>
          <w:szCs w:val="24"/>
        </w:rPr>
        <w:t xml:space="preserve"> Tiekėjo pateiktą sąskaitą faktūrą per </w:t>
      </w:r>
      <w:r w:rsidR="00213FF0" w:rsidRPr="005C4954">
        <w:rPr>
          <w:rFonts w:ascii="Times New Roman" w:eastAsia="Times New Roman" w:hAnsi="Times New Roman" w:cs="Times New Roman"/>
          <w:sz w:val="24"/>
          <w:szCs w:val="24"/>
        </w:rPr>
        <w:t>SABIS</w:t>
      </w:r>
      <w:r w:rsidR="00213FF0" w:rsidRPr="0094711C">
        <w:rPr>
          <w:rFonts w:ascii="Times New Roman" w:hAnsi="Times New Roman" w:cs="Times New Roman"/>
          <w:sz w:val="24"/>
          <w:szCs w:val="24"/>
        </w:rPr>
        <w:t xml:space="preserve"> </w:t>
      </w:r>
      <w:r w:rsidRPr="0094711C">
        <w:rPr>
          <w:rFonts w:ascii="Times New Roman" w:hAnsi="Times New Roman" w:cs="Times New Roman"/>
          <w:sz w:val="24"/>
          <w:szCs w:val="24"/>
        </w:rPr>
        <w:t>sistemą.</w:t>
      </w:r>
    </w:p>
    <w:p w14:paraId="5681CE2A" w14:textId="2F1EE9AA" w:rsidR="0094711C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4711C">
        <w:rPr>
          <w:rFonts w:ascii="Times New Roman" w:hAnsi="Times New Roman" w:cs="Times New Roman"/>
          <w:sz w:val="24"/>
          <w:szCs w:val="24"/>
        </w:rPr>
        <w:t xml:space="preserve">Papildomai įtraukiant naują Apdraustąjį, išbraukiant Apdraustąjį iš apdraustųjų sąrašo, įmoka yra perskaičiuojama vadovaujantis </w:t>
      </w:r>
      <w:r w:rsidR="00433EA8">
        <w:rPr>
          <w:rFonts w:ascii="Times New Roman" w:hAnsi="Times New Roman" w:cs="Times New Roman"/>
          <w:sz w:val="24"/>
          <w:szCs w:val="24"/>
        </w:rPr>
        <w:t>Pirkimo s</w:t>
      </w:r>
      <w:r w:rsidRPr="0094711C">
        <w:rPr>
          <w:rFonts w:ascii="Times New Roman" w:hAnsi="Times New Roman" w:cs="Times New Roman"/>
          <w:sz w:val="24"/>
          <w:szCs w:val="24"/>
        </w:rPr>
        <w:t xml:space="preserve">utartyje nurodytu įmokų perskaičiavimo metodu. </w:t>
      </w:r>
    </w:p>
    <w:p w14:paraId="674CD80A" w14:textId="77777777" w:rsidR="006862B5" w:rsidRPr="0094711C" w:rsidRDefault="006862B5" w:rsidP="006862B5">
      <w:pPr>
        <w:pStyle w:val="Sraopastraipa"/>
        <w:spacing w:before="120" w:after="120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4CCF0630" w14:textId="77777777" w:rsidR="0094711C" w:rsidRPr="0094711C" w:rsidRDefault="0094711C" w:rsidP="00F24865">
      <w:pPr>
        <w:pStyle w:val="Sraopastraipa"/>
        <w:numPr>
          <w:ilvl w:val="0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711C">
        <w:rPr>
          <w:rFonts w:ascii="Times New Roman" w:hAnsi="Times New Roman" w:cs="Times New Roman"/>
          <w:b/>
          <w:sz w:val="24"/>
          <w:szCs w:val="24"/>
        </w:rPr>
        <w:t>INFORMACIJA APIE APDRAUSTUOSIUS</w:t>
      </w:r>
    </w:p>
    <w:p w14:paraId="3D2D2C9D" w14:textId="69ED718F" w:rsidR="0094711C" w:rsidRPr="0094711C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711C">
        <w:rPr>
          <w:rFonts w:ascii="Times New Roman" w:hAnsi="Times New Roman" w:cs="Times New Roman"/>
          <w:sz w:val="24"/>
          <w:szCs w:val="24"/>
        </w:rPr>
        <w:t xml:space="preserve">Preliminarus draudžiamųjų darbuotojų skaičius Pirkimo dokumentų rengimo dienai: </w:t>
      </w:r>
      <w:r w:rsidRPr="00F771FA">
        <w:rPr>
          <w:rFonts w:ascii="Times New Roman" w:hAnsi="Times New Roman" w:cs="Times New Roman"/>
          <w:sz w:val="24"/>
          <w:szCs w:val="24"/>
        </w:rPr>
        <w:t>2</w:t>
      </w:r>
      <w:r w:rsidR="00F771FA" w:rsidRPr="00F771FA">
        <w:rPr>
          <w:rFonts w:ascii="Times New Roman" w:hAnsi="Times New Roman" w:cs="Times New Roman"/>
          <w:sz w:val="24"/>
          <w:szCs w:val="24"/>
        </w:rPr>
        <w:t>50</w:t>
      </w:r>
      <w:r w:rsidRPr="00F771FA">
        <w:rPr>
          <w:rFonts w:ascii="Times New Roman" w:hAnsi="Times New Roman" w:cs="Times New Roman"/>
          <w:sz w:val="24"/>
          <w:szCs w:val="24"/>
        </w:rPr>
        <w:t xml:space="preserve"> darbuotoj</w:t>
      </w:r>
      <w:r w:rsidR="00152029">
        <w:rPr>
          <w:rFonts w:ascii="Times New Roman" w:hAnsi="Times New Roman" w:cs="Times New Roman"/>
          <w:sz w:val="24"/>
          <w:szCs w:val="24"/>
        </w:rPr>
        <w:t>ų</w:t>
      </w:r>
      <w:r w:rsidRPr="0094711C">
        <w:rPr>
          <w:rFonts w:ascii="Times New Roman" w:hAnsi="Times New Roman" w:cs="Times New Roman"/>
          <w:sz w:val="24"/>
          <w:szCs w:val="24"/>
        </w:rPr>
        <w:t>;</w:t>
      </w:r>
    </w:p>
    <w:p w14:paraId="09156053" w14:textId="3AF85AFF" w:rsidR="0094711C" w:rsidRPr="00F771FA" w:rsidRDefault="005806EC" w:rsidP="00F24865">
      <w:pPr>
        <w:pStyle w:val="Sraopastraipa"/>
        <w:numPr>
          <w:ilvl w:val="1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771FA">
        <w:rPr>
          <w:rFonts w:ascii="Times New Roman" w:hAnsi="Times New Roman" w:cs="Times New Roman"/>
          <w:sz w:val="24"/>
          <w:szCs w:val="24"/>
        </w:rPr>
        <w:t>Preliminarus Apdraustųjų amžiaus vi</w:t>
      </w:r>
      <w:r w:rsidR="002968EE" w:rsidRPr="00F771FA">
        <w:rPr>
          <w:rFonts w:ascii="Times New Roman" w:hAnsi="Times New Roman" w:cs="Times New Roman"/>
          <w:sz w:val="24"/>
          <w:szCs w:val="24"/>
        </w:rPr>
        <w:t>durkis</w:t>
      </w:r>
      <w:r w:rsidR="00381281" w:rsidRPr="00F771FA">
        <w:rPr>
          <w:rFonts w:ascii="Times New Roman" w:hAnsi="Times New Roman" w:cs="Times New Roman"/>
          <w:sz w:val="24"/>
          <w:szCs w:val="24"/>
        </w:rPr>
        <w:t xml:space="preserve"> </w:t>
      </w:r>
      <w:r w:rsidR="008205F7" w:rsidRPr="00F771FA">
        <w:rPr>
          <w:rFonts w:ascii="Times New Roman" w:hAnsi="Times New Roman" w:cs="Times New Roman"/>
          <w:sz w:val="24"/>
          <w:szCs w:val="24"/>
        </w:rPr>
        <w:t>konkurso skelbimo dienai</w:t>
      </w:r>
      <w:r w:rsidR="002968EE" w:rsidRPr="00F771FA">
        <w:rPr>
          <w:rFonts w:ascii="Times New Roman" w:hAnsi="Times New Roman" w:cs="Times New Roman"/>
          <w:sz w:val="24"/>
          <w:szCs w:val="24"/>
        </w:rPr>
        <w:t xml:space="preserve"> </w:t>
      </w:r>
      <w:r w:rsidR="00D220B2" w:rsidRPr="00F771FA">
        <w:rPr>
          <w:rFonts w:ascii="Times New Roman" w:hAnsi="Times New Roman" w:cs="Times New Roman"/>
          <w:sz w:val="24"/>
          <w:szCs w:val="24"/>
        </w:rPr>
        <w:t>~</w:t>
      </w:r>
      <w:r w:rsidR="008205F7" w:rsidRPr="00F771FA">
        <w:rPr>
          <w:rFonts w:ascii="Times New Roman" w:hAnsi="Times New Roman" w:cs="Times New Roman"/>
          <w:sz w:val="24"/>
          <w:szCs w:val="24"/>
        </w:rPr>
        <w:t>45</w:t>
      </w:r>
      <w:r w:rsidR="002968EE" w:rsidRPr="00F771FA">
        <w:rPr>
          <w:rFonts w:ascii="Times New Roman" w:hAnsi="Times New Roman" w:cs="Times New Roman"/>
          <w:sz w:val="24"/>
          <w:szCs w:val="24"/>
        </w:rPr>
        <w:t xml:space="preserve"> met</w:t>
      </w:r>
      <w:r w:rsidR="008205F7" w:rsidRPr="00F771FA">
        <w:rPr>
          <w:rFonts w:ascii="Times New Roman" w:hAnsi="Times New Roman" w:cs="Times New Roman"/>
          <w:sz w:val="24"/>
          <w:szCs w:val="24"/>
        </w:rPr>
        <w:t>ai,</w:t>
      </w:r>
      <w:r w:rsidR="00295A85" w:rsidRPr="00F771FA">
        <w:rPr>
          <w:rFonts w:ascii="Times New Roman" w:hAnsi="Times New Roman" w:cs="Times New Roman"/>
          <w:sz w:val="24"/>
          <w:szCs w:val="24"/>
        </w:rPr>
        <w:t xml:space="preserve"> </w:t>
      </w:r>
      <w:r w:rsidR="008205F7" w:rsidRPr="00F771FA">
        <w:rPr>
          <w:rFonts w:ascii="Times New Roman" w:hAnsi="Times New Roman" w:cs="Times New Roman"/>
          <w:sz w:val="24"/>
          <w:szCs w:val="24"/>
        </w:rPr>
        <w:t>v</w:t>
      </w:r>
      <w:r w:rsidR="00295A85" w:rsidRPr="00F771FA">
        <w:rPr>
          <w:rFonts w:ascii="Times New Roman" w:hAnsi="Times New Roman" w:cs="Times New Roman"/>
          <w:sz w:val="24"/>
          <w:szCs w:val="24"/>
        </w:rPr>
        <w:t xml:space="preserve">yrų – </w:t>
      </w:r>
      <w:r w:rsidR="00A97667" w:rsidRPr="00F771FA">
        <w:rPr>
          <w:rFonts w:ascii="Times New Roman" w:hAnsi="Times New Roman" w:cs="Times New Roman"/>
          <w:sz w:val="24"/>
          <w:szCs w:val="24"/>
        </w:rPr>
        <w:t>~27</w:t>
      </w:r>
      <w:r w:rsidR="00295A85" w:rsidRPr="001A2EDD">
        <w:rPr>
          <w:rFonts w:ascii="Times New Roman" w:hAnsi="Times New Roman" w:cs="Times New Roman"/>
          <w:sz w:val="24"/>
          <w:szCs w:val="24"/>
        </w:rPr>
        <w:t>%, moter</w:t>
      </w:r>
      <w:r w:rsidR="00295A85" w:rsidRPr="00F771FA">
        <w:rPr>
          <w:rFonts w:ascii="Times New Roman" w:hAnsi="Times New Roman" w:cs="Times New Roman"/>
          <w:sz w:val="24"/>
          <w:szCs w:val="24"/>
        </w:rPr>
        <w:t>ų</w:t>
      </w:r>
      <w:r w:rsidR="005E32F0" w:rsidRPr="00F771FA">
        <w:rPr>
          <w:rFonts w:ascii="Times New Roman" w:hAnsi="Times New Roman" w:cs="Times New Roman"/>
          <w:sz w:val="24"/>
          <w:szCs w:val="24"/>
        </w:rPr>
        <w:t xml:space="preserve"> – </w:t>
      </w:r>
      <w:r w:rsidR="00A97667" w:rsidRPr="00F771FA">
        <w:rPr>
          <w:rFonts w:ascii="Times New Roman" w:hAnsi="Times New Roman" w:cs="Times New Roman"/>
          <w:sz w:val="24"/>
          <w:szCs w:val="24"/>
        </w:rPr>
        <w:t>~73</w:t>
      </w:r>
      <w:r w:rsidR="005E32F0" w:rsidRPr="001A2EDD">
        <w:rPr>
          <w:rFonts w:ascii="Times New Roman" w:hAnsi="Times New Roman" w:cs="Times New Roman"/>
          <w:sz w:val="24"/>
          <w:szCs w:val="24"/>
        </w:rPr>
        <w:t>%.</w:t>
      </w:r>
    </w:p>
    <w:p w14:paraId="29AF093F" w14:textId="77777777" w:rsidR="0094711C" w:rsidRPr="0094711C" w:rsidRDefault="0094711C" w:rsidP="006862B5">
      <w:pPr>
        <w:pStyle w:val="Sraopastraipa"/>
        <w:rPr>
          <w:lang w:eastAsia="zh-CN"/>
        </w:rPr>
      </w:pPr>
    </w:p>
    <w:p w14:paraId="3B02816A" w14:textId="77777777" w:rsidR="0094711C" w:rsidRPr="0094711C" w:rsidRDefault="0094711C" w:rsidP="00F24865">
      <w:pPr>
        <w:pStyle w:val="Sraopastraipa"/>
        <w:numPr>
          <w:ilvl w:val="0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711C">
        <w:rPr>
          <w:rFonts w:ascii="Times New Roman" w:hAnsi="Times New Roman" w:cs="Times New Roman"/>
          <w:b/>
          <w:sz w:val="24"/>
          <w:szCs w:val="24"/>
        </w:rPr>
        <w:t>REIKALAVIMAI DRAUDIMO PASLAUGOMS</w:t>
      </w:r>
    </w:p>
    <w:p w14:paraId="6A2B9CF1" w14:textId="72D6453E" w:rsidR="0094711C" w:rsidRPr="0094711C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711C">
        <w:rPr>
          <w:rFonts w:ascii="Times New Roman" w:hAnsi="Times New Roman" w:cs="Times New Roman"/>
          <w:sz w:val="24"/>
          <w:szCs w:val="24"/>
        </w:rPr>
        <w:t>Kiekvienas Apdraustasis bus apdraustas lentelėje žemiau nurodyta programa (4.2. p.)</w:t>
      </w:r>
      <w:r w:rsidR="00425812">
        <w:rPr>
          <w:rFonts w:ascii="Times New Roman" w:hAnsi="Times New Roman" w:cs="Times New Roman"/>
          <w:sz w:val="24"/>
          <w:szCs w:val="24"/>
        </w:rPr>
        <w:t>.</w:t>
      </w:r>
      <w:r w:rsidRPr="0094711C">
        <w:rPr>
          <w:rFonts w:ascii="Times New Roman" w:hAnsi="Times New Roman" w:cs="Times New Roman"/>
          <w:sz w:val="24"/>
          <w:szCs w:val="24"/>
        </w:rPr>
        <w:t xml:space="preserve"> Dėl konkretaus Apdraustojo programos parinkimo (vieno</w:t>
      </w:r>
      <w:r w:rsidR="006862B5">
        <w:rPr>
          <w:rFonts w:ascii="Times New Roman" w:hAnsi="Times New Roman" w:cs="Times New Roman"/>
          <w:sz w:val="24"/>
          <w:szCs w:val="24"/>
        </w:rPr>
        <w:t>s</w:t>
      </w:r>
      <w:r w:rsidRPr="0094711C">
        <w:rPr>
          <w:rFonts w:ascii="Times New Roman" w:hAnsi="Times New Roman" w:cs="Times New Roman"/>
          <w:sz w:val="24"/>
          <w:szCs w:val="24"/>
        </w:rPr>
        <w:t xml:space="preserve"> iš </w:t>
      </w:r>
      <w:r w:rsidR="008169D1">
        <w:rPr>
          <w:rFonts w:ascii="Times New Roman" w:hAnsi="Times New Roman" w:cs="Times New Roman"/>
          <w:sz w:val="24"/>
          <w:szCs w:val="24"/>
        </w:rPr>
        <w:t>dviejų</w:t>
      </w:r>
      <w:r w:rsidRPr="0094711C">
        <w:rPr>
          <w:rFonts w:ascii="Times New Roman" w:hAnsi="Times New Roman" w:cs="Times New Roman"/>
          <w:sz w:val="24"/>
          <w:szCs w:val="24"/>
        </w:rPr>
        <w:t xml:space="preserve"> programų) sprendžia Perkančioji organizacija sutarties vykdymo metu</w:t>
      </w:r>
      <w:r w:rsidR="00646405">
        <w:rPr>
          <w:rFonts w:ascii="Times New Roman" w:hAnsi="Times New Roman" w:cs="Times New Roman"/>
          <w:sz w:val="24"/>
          <w:szCs w:val="24"/>
        </w:rPr>
        <w:t>, t.</w:t>
      </w:r>
      <w:r w:rsidR="006862B5">
        <w:rPr>
          <w:rFonts w:ascii="Times New Roman" w:hAnsi="Times New Roman" w:cs="Times New Roman"/>
          <w:sz w:val="24"/>
          <w:szCs w:val="24"/>
        </w:rPr>
        <w:t xml:space="preserve"> </w:t>
      </w:r>
      <w:r w:rsidR="00646405">
        <w:rPr>
          <w:rFonts w:ascii="Times New Roman" w:hAnsi="Times New Roman" w:cs="Times New Roman"/>
          <w:sz w:val="24"/>
          <w:szCs w:val="24"/>
        </w:rPr>
        <w:t>y. nėra laisvo darbuotojų pasirinkimo</w:t>
      </w:r>
      <w:r w:rsidRPr="0094711C">
        <w:rPr>
          <w:rFonts w:ascii="Times New Roman" w:hAnsi="Times New Roman" w:cs="Times New Roman"/>
          <w:sz w:val="24"/>
          <w:szCs w:val="24"/>
        </w:rPr>
        <w:t xml:space="preserve">. </w:t>
      </w:r>
      <w:r w:rsidR="00425812">
        <w:rPr>
          <w:rFonts w:ascii="Times New Roman" w:hAnsi="Times New Roman" w:cs="Times New Roman"/>
          <w:sz w:val="24"/>
          <w:szCs w:val="24"/>
        </w:rPr>
        <w:t>E</w:t>
      </w:r>
      <w:r w:rsidRPr="0094711C">
        <w:rPr>
          <w:rFonts w:ascii="Times New Roman" w:hAnsi="Times New Roman" w:cs="Times New Roman"/>
          <w:sz w:val="24"/>
          <w:szCs w:val="24"/>
        </w:rPr>
        <w:t>sant poreikiui, Perkančioji organizacija įsigis papildomų draudimo paslaugų (t.</w:t>
      </w:r>
      <w:r w:rsidR="006862B5">
        <w:rPr>
          <w:rFonts w:ascii="Times New Roman" w:hAnsi="Times New Roman" w:cs="Times New Roman"/>
          <w:sz w:val="24"/>
          <w:szCs w:val="24"/>
        </w:rPr>
        <w:t xml:space="preserve"> </w:t>
      </w:r>
      <w:r w:rsidRPr="0094711C">
        <w:rPr>
          <w:rFonts w:ascii="Times New Roman" w:hAnsi="Times New Roman" w:cs="Times New Roman"/>
          <w:sz w:val="24"/>
          <w:szCs w:val="24"/>
        </w:rPr>
        <w:t>y. viršij</w:t>
      </w:r>
      <w:r w:rsidR="00425812">
        <w:rPr>
          <w:rFonts w:ascii="Times New Roman" w:hAnsi="Times New Roman" w:cs="Times New Roman"/>
          <w:sz w:val="24"/>
          <w:szCs w:val="24"/>
        </w:rPr>
        <w:t>ant</w:t>
      </w:r>
      <w:r w:rsidRPr="0094711C">
        <w:rPr>
          <w:rFonts w:ascii="Times New Roman" w:hAnsi="Times New Roman" w:cs="Times New Roman"/>
          <w:sz w:val="24"/>
          <w:szCs w:val="24"/>
        </w:rPr>
        <w:t xml:space="preserve"> preliminarų </w:t>
      </w:r>
      <w:r w:rsidR="00FD3A86">
        <w:rPr>
          <w:rFonts w:ascii="Times New Roman" w:hAnsi="Times New Roman" w:cs="Times New Roman"/>
          <w:sz w:val="24"/>
          <w:szCs w:val="24"/>
        </w:rPr>
        <w:t>250</w:t>
      </w:r>
      <w:r w:rsidRPr="0094711C">
        <w:rPr>
          <w:rFonts w:ascii="Times New Roman" w:hAnsi="Times New Roman" w:cs="Times New Roman"/>
          <w:sz w:val="24"/>
          <w:szCs w:val="24"/>
        </w:rPr>
        <w:t xml:space="preserve"> Apdraustųjų skaičių) pagal I arba II draudimo variantus.</w:t>
      </w:r>
    </w:p>
    <w:p w14:paraId="2630B6CC" w14:textId="77777777" w:rsidR="0094711C" w:rsidRPr="0094711C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711C">
        <w:rPr>
          <w:rFonts w:ascii="Times New Roman" w:hAnsi="Times New Roman" w:cs="Times New Roman"/>
          <w:sz w:val="24"/>
          <w:szCs w:val="24"/>
        </w:rPr>
        <w:t>Programai yra nustatoma draudimo suma bei jos kompensuojamoji dalis. Nekompensuojamoji dalis yra laikoma išskaita ir yra sumokama paties Apdraustojo.</w:t>
      </w:r>
    </w:p>
    <w:p w14:paraId="35E18381" w14:textId="77777777" w:rsidR="0094711C" w:rsidRPr="0094711C" w:rsidRDefault="0094711C" w:rsidP="0094711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pPr w:leftFromText="180" w:rightFromText="180" w:vertAnchor="text" w:horzAnchor="page" w:tblpX="971" w:tblpY="-194"/>
        <w:tblW w:w="9917" w:type="dxa"/>
        <w:tblLayout w:type="fixed"/>
        <w:tblLook w:val="04A0" w:firstRow="1" w:lastRow="0" w:firstColumn="1" w:lastColumn="0" w:noHBand="0" w:noVBand="1"/>
      </w:tblPr>
      <w:tblGrid>
        <w:gridCol w:w="702"/>
        <w:gridCol w:w="5672"/>
        <w:gridCol w:w="1842"/>
        <w:gridCol w:w="1701"/>
      </w:tblGrid>
      <w:tr w:rsidR="00831D18" w:rsidRPr="00EF1CA6" w14:paraId="21CE595A" w14:textId="77777777" w:rsidTr="00831D18">
        <w:trPr>
          <w:trHeight w:val="230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7ECC13" w14:textId="77777777" w:rsidR="00831D18" w:rsidRPr="00EF1CA6" w:rsidRDefault="00831D18" w:rsidP="00A26B0D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Eilės Nr.</w:t>
            </w:r>
          </w:p>
        </w:tc>
        <w:tc>
          <w:tcPr>
            <w:tcW w:w="5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67B112" w14:textId="77777777" w:rsidR="00831D18" w:rsidRPr="00EF1CA6" w:rsidRDefault="00831D18" w:rsidP="00A26B0D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Paslauga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16023B" w14:textId="77777777" w:rsidR="00831D18" w:rsidRPr="00EF1CA6" w:rsidRDefault="00831D18" w:rsidP="00A26B0D">
            <w:pPr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EF1CA6">
              <w:rPr>
                <w:rFonts w:hAnsi="Times New Roman" w:cs="Times New Roman"/>
                <w:b/>
                <w:sz w:val="24"/>
                <w:szCs w:val="24"/>
              </w:rPr>
              <w:t>Draudimo suma/ kompensuojama dalis</w:t>
            </w:r>
          </w:p>
        </w:tc>
      </w:tr>
      <w:tr w:rsidR="00831D18" w:rsidRPr="00EF1CA6" w14:paraId="7E1EA1F9" w14:textId="77777777" w:rsidTr="00831D18">
        <w:trPr>
          <w:trHeight w:val="230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6A505" w14:textId="77777777" w:rsidR="00831D18" w:rsidRPr="00EF1CA6" w:rsidRDefault="00831D18" w:rsidP="00A26B0D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563B2" w14:textId="77777777" w:rsidR="00831D18" w:rsidRPr="00EF1CA6" w:rsidRDefault="00831D18" w:rsidP="00A26B0D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3E63F5" w14:textId="77777777" w:rsidR="00831D18" w:rsidRPr="00EF1CA6" w:rsidRDefault="00831D18" w:rsidP="00A26B0D">
            <w:pPr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EF1CA6">
              <w:rPr>
                <w:rFonts w:hAnsi="Times New Roman" w:cs="Times New Roman"/>
                <w:b/>
                <w:sz w:val="24"/>
                <w:szCs w:val="24"/>
              </w:rPr>
              <w:t xml:space="preserve">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8D5BA2" w14:textId="77777777" w:rsidR="00831D18" w:rsidRPr="00EF1CA6" w:rsidRDefault="00831D18" w:rsidP="00A26B0D">
            <w:pPr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EF1CA6">
              <w:rPr>
                <w:rFonts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831D18" w:rsidRPr="00EF1CA6" w14:paraId="4F08E5B4" w14:textId="77777777" w:rsidTr="00831D18">
        <w:trPr>
          <w:trHeight w:val="22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8CB2F" w14:textId="77777777" w:rsidR="00831D18" w:rsidRPr="00EF1CA6" w:rsidRDefault="00831D18" w:rsidP="00A26B0D">
            <w:pPr>
              <w:rPr>
                <w:rFonts w:hAnsi="Times New Roman" w:cs="Times New Roman"/>
                <w:sz w:val="24"/>
                <w:szCs w:val="24"/>
              </w:rPr>
            </w:pPr>
          </w:p>
          <w:p w14:paraId="35D7C27C" w14:textId="77777777" w:rsidR="00831D18" w:rsidRPr="00EF1CA6" w:rsidRDefault="00831D18" w:rsidP="00A26B0D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4CE4FE" w14:textId="77777777" w:rsidR="00831D18" w:rsidRPr="00EF1CA6" w:rsidRDefault="00831D18" w:rsidP="00A26B0D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 xml:space="preserve">Ambulatorinis gydymas, </w:t>
            </w:r>
            <w:r w:rsidRPr="00EF1CA6">
              <w:rPr>
                <w:rFonts w:hAnsi="Times New Roman" w:cs="Times New Roman"/>
                <w:b/>
                <w:i/>
                <w:iCs/>
                <w:sz w:val="24"/>
                <w:szCs w:val="24"/>
              </w:rPr>
              <w:t>dienos chirurgija, dienos stacionaras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F9A4DC" w14:textId="77777777" w:rsidR="00831D18" w:rsidRPr="00EF1CA6" w:rsidRDefault="00831D18" w:rsidP="00665F07">
            <w:pPr>
              <w:jc w:val="center"/>
              <w:rPr>
                <w:rFonts w:hAnsi="Times New Roman" w:cs="Times New Roman"/>
                <w:sz w:val="24"/>
                <w:szCs w:val="24"/>
                <w:lang w:val="en-US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2 000 €/80</w:t>
            </w:r>
            <w:r w:rsidRPr="00EF1CA6">
              <w:rPr>
                <w:rFonts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67BCB" w14:textId="77777777" w:rsidR="00831D18" w:rsidRPr="00EF1CA6" w:rsidRDefault="00831D18" w:rsidP="00665F07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2 000 €/80</w:t>
            </w:r>
            <w:r w:rsidRPr="00EF1CA6">
              <w:rPr>
                <w:rFonts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831D18" w:rsidRPr="00EF1CA6" w14:paraId="21848676" w14:textId="77777777" w:rsidTr="00831D18">
        <w:trPr>
          <w:trHeight w:val="21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6115EA" w14:textId="77777777" w:rsidR="00831D18" w:rsidRPr="00EF1CA6" w:rsidRDefault="00831D18" w:rsidP="00A26B0D">
            <w:pPr>
              <w:rPr>
                <w:rFonts w:hAnsi="Times New Roman" w:cs="Times New Roman"/>
                <w:sz w:val="24"/>
                <w:szCs w:val="24"/>
              </w:rPr>
            </w:pPr>
          </w:p>
          <w:p w14:paraId="5E927E95" w14:textId="77777777" w:rsidR="00831D18" w:rsidRPr="00EF1CA6" w:rsidRDefault="00831D18" w:rsidP="00A26B0D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0F0C65" w14:textId="77777777" w:rsidR="00831D18" w:rsidRPr="00EF1CA6" w:rsidRDefault="00831D18" w:rsidP="00A26B0D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Stacionarinis gydymas valstybinėse asmens sveikatos priežiūros įstaigose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5B589C" w14:textId="366854FB" w:rsidR="00831D18" w:rsidRPr="00EF1CA6" w:rsidRDefault="00831D18" w:rsidP="00665F07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 xml:space="preserve">2 000 €/ </w:t>
            </w:r>
            <w:r w:rsidR="00BC0BD6" w:rsidRPr="00EF1CA6">
              <w:rPr>
                <w:rFonts w:hAnsi="Times New Roman" w:cs="Times New Roman"/>
                <w:sz w:val="24"/>
                <w:szCs w:val="24"/>
              </w:rPr>
              <w:t>8</w:t>
            </w:r>
            <w:r w:rsidRPr="00EF1CA6">
              <w:rPr>
                <w:rFonts w:hAnsi="Times New Roman" w:cs="Times New Roman"/>
                <w:sz w:val="24"/>
                <w:szCs w:val="24"/>
              </w:rPr>
              <w:t>0</w:t>
            </w:r>
            <w:r w:rsidRPr="00EF1CA6">
              <w:rPr>
                <w:rFonts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30AF3" w14:textId="729BA53C" w:rsidR="00831D18" w:rsidRPr="00EF1CA6" w:rsidRDefault="00831D18" w:rsidP="00665F07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 xml:space="preserve">2 000 €/ </w:t>
            </w:r>
            <w:r w:rsidR="00BC0BD6" w:rsidRPr="00EF1CA6">
              <w:rPr>
                <w:rFonts w:hAnsi="Times New Roman" w:cs="Times New Roman"/>
                <w:sz w:val="24"/>
                <w:szCs w:val="24"/>
              </w:rPr>
              <w:t>8</w:t>
            </w:r>
            <w:r w:rsidRPr="00EF1CA6">
              <w:rPr>
                <w:rFonts w:hAnsi="Times New Roman" w:cs="Times New Roman"/>
                <w:sz w:val="24"/>
                <w:szCs w:val="24"/>
              </w:rPr>
              <w:t>0</w:t>
            </w:r>
            <w:r w:rsidRPr="00EF1CA6">
              <w:rPr>
                <w:rFonts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831D18" w:rsidRPr="00EF1CA6" w14:paraId="28635E77" w14:textId="77777777" w:rsidTr="00831D18">
        <w:trPr>
          <w:trHeight w:val="27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27252C" w14:textId="77777777" w:rsidR="00831D18" w:rsidRPr="00EF1CA6" w:rsidRDefault="00831D18" w:rsidP="00A26B0D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C9EDB1" w14:textId="77777777" w:rsidR="00831D18" w:rsidRPr="00EF1CA6" w:rsidRDefault="00831D18" w:rsidP="00A26B0D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Kritinių ligų gydymas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B05793" w14:textId="77777777" w:rsidR="00831D18" w:rsidRPr="00EF1CA6" w:rsidRDefault="00831D18" w:rsidP="00665F07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1000 €/100%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1C65B0" w14:textId="77777777" w:rsidR="00831D18" w:rsidRPr="00EF1CA6" w:rsidRDefault="00831D18" w:rsidP="00665F07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1000 €/100%</w:t>
            </w:r>
          </w:p>
        </w:tc>
      </w:tr>
      <w:tr w:rsidR="00831D18" w:rsidRPr="00EF1CA6" w14:paraId="041D0646" w14:textId="77777777" w:rsidTr="00CD572E">
        <w:trPr>
          <w:trHeight w:val="276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BCBC8" w14:textId="77777777" w:rsidR="00831D18" w:rsidRPr="00EF1CA6" w:rsidRDefault="00831D18" w:rsidP="00A73931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BEDCA" w14:textId="77777777" w:rsidR="00831D18" w:rsidRPr="00EF1CA6" w:rsidRDefault="00831D18" w:rsidP="00A73931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 xml:space="preserve">Medicininės paslaugos /Laisvas limitas </w:t>
            </w:r>
          </w:p>
          <w:p w14:paraId="36357540" w14:textId="63FE5CC9" w:rsidR="00831D18" w:rsidRPr="00EF1CA6" w:rsidRDefault="00831D18" w:rsidP="00A73931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(tik neapmokestinamos paslaugos)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D791" w14:textId="303A7545" w:rsidR="00831D18" w:rsidRPr="00EF1CA6" w:rsidRDefault="00831D18" w:rsidP="00665F07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b/>
                <w:bCs/>
                <w:color w:val="FF0000"/>
                <w:sz w:val="24"/>
                <w:szCs w:val="24"/>
              </w:rPr>
              <w:t>X</w:t>
            </w:r>
            <w:r w:rsidRPr="00EF1CA6">
              <w:rPr>
                <w:rFonts w:hAnsi="Times New Roman" w:cs="Times New Roman"/>
                <w:sz w:val="24"/>
                <w:szCs w:val="24"/>
              </w:rPr>
              <w:t xml:space="preserve"> € / 100</w:t>
            </w:r>
            <w:r w:rsidRPr="00EF1CA6">
              <w:rPr>
                <w:rFonts w:hAnsi="Times New Roman" w:cs="Times New Roman"/>
                <w:sz w:val="24"/>
                <w:szCs w:val="24"/>
                <w:lang w:val="de-DE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9BD0" w14:textId="4DB1A145" w:rsidR="00831D18" w:rsidRPr="00EF1CA6" w:rsidRDefault="00831D18" w:rsidP="00665F07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b/>
                <w:bCs/>
                <w:color w:val="FF0000"/>
                <w:sz w:val="24"/>
                <w:szCs w:val="24"/>
              </w:rPr>
              <w:t>X</w:t>
            </w:r>
            <w:r w:rsidRPr="00EF1CA6">
              <w:rPr>
                <w:rFonts w:hAnsi="Times New Roman" w:cs="Times New Roman"/>
                <w:sz w:val="24"/>
                <w:szCs w:val="24"/>
              </w:rPr>
              <w:t xml:space="preserve"> € / 100</w:t>
            </w:r>
            <w:r w:rsidRPr="00EF1CA6">
              <w:rPr>
                <w:rFonts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831D18" w:rsidRPr="00EF1CA6" w14:paraId="5A4A235C" w14:textId="77777777" w:rsidTr="00816B5A">
        <w:trPr>
          <w:trHeight w:val="12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B1736C" w14:textId="0B5A8556" w:rsidR="00831D18" w:rsidRPr="00EF1CA6" w:rsidRDefault="00BD2838" w:rsidP="00A73931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5</w:t>
            </w:r>
            <w:r w:rsidR="00831D18" w:rsidRPr="00EF1CA6">
              <w:rPr>
                <w:rFonts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0383" w14:textId="55744301" w:rsidR="00831D18" w:rsidRPr="00EF1CA6" w:rsidRDefault="00831D18" w:rsidP="00A73931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 xml:space="preserve">Metinė </w:t>
            </w: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DRAUDIMO ĮMOKA</w:t>
            </w:r>
            <w:r w:rsidRPr="00EF1CA6">
              <w:rPr>
                <w:rFonts w:hAnsi="Times New Roman" w:cs="Times New Roman"/>
                <w:sz w:val="24"/>
                <w:szCs w:val="24"/>
              </w:rPr>
              <w:t xml:space="preserve"> vienam Apdraustajam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A875" w14:textId="771372DB" w:rsidR="00831D18" w:rsidRPr="00EF1CA6" w:rsidRDefault="00831D18" w:rsidP="00665F07">
            <w:pPr>
              <w:jc w:val="center"/>
              <w:rPr>
                <w:rFonts w:hAnsi="Times New Roman" w:cs="Times New Roman"/>
                <w:sz w:val="24"/>
                <w:szCs w:val="24"/>
                <w:lang w:val="de-DE"/>
              </w:rPr>
            </w:pP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3</w:t>
            </w:r>
            <w:r w:rsidR="00EF1CA6"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18</w:t>
            </w: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719C" w14:textId="2F9FC84D" w:rsidR="00831D18" w:rsidRPr="00EF1CA6" w:rsidRDefault="00EF1CA6" w:rsidP="00665F07">
            <w:pPr>
              <w:jc w:val="center"/>
              <w:rPr>
                <w:rFonts w:hAnsi="Times New Roman" w:cs="Times New Roman"/>
                <w:sz w:val="24"/>
                <w:szCs w:val="24"/>
                <w:lang w:val="en-US"/>
              </w:rPr>
            </w:pP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545</w:t>
            </w:r>
            <w:r w:rsidR="00831D18"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</w:tr>
      <w:tr w:rsidR="00831D18" w:rsidRPr="00EF1CA6" w14:paraId="6673FC11" w14:textId="77777777" w:rsidTr="00816B5A">
        <w:trPr>
          <w:trHeight w:val="12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35690" w14:textId="7BC4CA3F" w:rsidR="00831D18" w:rsidRPr="00EF1CA6" w:rsidRDefault="00BD2838" w:rsidP="00A73931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6</w:t>
            </w:r>
            <w:r w:rsidR="00831D18" w:rsidRPr="00EF1CA6">
              <w:rPr>
                <w:rFonts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EBE" w14:textId="5E553894" w:rsidR="00831D18" w:rsidRPr="00EF1CA6" w:rsidRDefault="005C60AF" w:rsidP="00A73931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Saugumo Įnašo</w:t>
            </w:r>
            <w:r w:rsidRPr="00EF1CA6">
              <w:rPr>
                <w:rFonts w:hAnsi="Times New Roman" w:cs="Times New Roman"/>
                <w:sz w:val="24"/>
                <w:szCs w:val="24"/>
              </w:rPr>
              <w:t xml:space="preserve"> mokestis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CFE" w14:textId="2CCB160A" w:rsidR="00831D18" w:rsidRPr="00EF1CA6" w:rsidRDefault="002349DB" w:rsidP="00665F07">
            <w:pPr>
              <w:jc w:val="center"/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3</w:t>
            </w:r>
            <w:r w:rsidR="00EF1CA6"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2</w:t>
            </w: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7812" w14:textId="5DBAA900" w:rsidR="00831D18" w:rsidRPr="00EF1CA6" w:rsidRDefault="00EF1CA6" w:rsidP="00665F07">
            <w:pPr>
              <w:jc w:val="center"/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55</w:t>
            </w:r>
            <w:r w:rsidR="002349DB"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</w:tr>
      <w:tr w:rsidR="00831D18" w:rsidRPr="00EF1CA6" w14:paraId="20C07DF9" w14:textId="77777777" w:rsidTr="00816B5A">
        <w:trPr>
          <w:trHeight w:val="18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7323" w14:textId="72011DED" w:rsidR="00831D18" w:rsidRPr="00EF1CA6" w:rsidRDefault="00BD2838" w:rsidP="00A73931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7</w:t>
            </w:r>
            <w:r w:rsidR="00831D18" w:rsidRPr="00EF1CA6">
              <w:rPr>
                <w:rFonts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E314" w14:textId="30656317" w:rsidR="00831D18" w:rsidRPr="00EF1CA6" w:rsidRDefault="005C60AF" w:rsidP="00A73931">
            <w:pPr>
              <w:rPr>
                <w:rFonts w:hAnsi="Times New Roman" w:cs="Times New Roman"/>
                <w:sz w:val="24"/>
                <w:szCs w:val="24"/>
              </w:rPr>
            </w:pPr>
            <w:r w:rsidRPr="00EF1CA6">
              <w:rPr>
                <w:rFonts w:hAnsi="Times New Roman" w:cs="Times New Roman"/>
                <w:sz w:val="24"/>
                <w:szCs w:val="24"/>
              </w:rPr>
              <w:t>Bendras paslaugos biudžetas</w:t>
            </w:r>
            <w:r w:rsidR="00665F07" w:rsidRPr="00EF1CA6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645AFA">
              <w:rPr>
                <w:rFonts w:hAnsi="Times New Roman" w:cs="Times New Roman"/>
                <w:sz w:val="24"/>
                <w:szCs w:val="24"/>
              </w:rPr>
              <w:t>vienam Apdraustajam</w:t>
            </w:r>
            <w:r w:rsidR="00665F07" w:rsidRPr="00EF1CA6">
              <w:rPr>
                <w:rFonts w:hAnsi="Times New Roman" w:cs="Times New Roman"/>
                <w:sz w:val="24"/>
                <w:szCs w:val="24"/>
              </w:rPr>
              <w:t>/ Draudikui mokėtina suma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362D" w14:textId="38A1D47C" w:rsidR="00831D18" w:rsidRPr="00EF1CA6" w:rsidRDefault="00831D18" w:rsidP="00665F07">
            <w:pPr>
              <w:jc w:val="center"/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3</w:t>
            </w:r>
            <w:r w:rsidR="00EF1CA6"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50</w:t>
            </w: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€ be PVM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5A3B" w14:textId="53C376E4" w:rsidR="00831D18" w:rsidRPr="00EF1CA6" w:rsidRDefault="00831D18" w:rsidP="00665F07">
            <w:pPr>
              <w:jc w:val="center"/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6</w:t>
            </w:r>
            <w:r w:rsidR="00EF1CA6"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0</w:t>
            </w:r>
            <w:r w:rsidRPr="00EF1CA6">
              <w:rPr>
                <w:rFonts w:hAnsi="Times New Roman" w:cs="Times New Roman"/>
                <w:b/>
                <w:bCs/>
                <w:sz w:val="24"/>
                <w:szCs w:val="24"/>
              </w:rPr>
              <w:t>0 € be PVM</w:t>
            </w:r>
          </w:p>
        </w:tc>
      </w:tr>
    </w:tbl>
    <w:p w14:paraId="13AD7C12" w14:textId="77777777" w:rsidR="0094711C" w:rsidRPr="0094711C" w:rsidRDefault="0094711C" w:rsidP="0094711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F1C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Pastabos</w:t>
      </w:r>
      <w:r w:rsidRPr="00EF1CA6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017D8460" w14:textId="0397E5CF" w:rsidR="0094711C" w:rsidRPr="00CD114B" w:rsidRDefault="0094711C" w:rsidP="0094711C">
      <w:pPr>
        <w:tabs>
          <w:tab w:val="left" w:pos="1134"/>
        </w:tabs>
        <w:ind w:firstLine="73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4711C">
        <w:rPr>
          <w:rFonts w:ascii="Times New Roman" w:hAnsi="Times New Roman" w:cs="Times New Roman"/>
          <w:i/>
          <w:iCs/>
          <w:sz w:val="24"/>
          <w:szCs w:val="24"/>
        </w:rPr>
        <w:t xml:space="preserve">a. Tiekėjas gali pasirinkti iš kurios 1 ar 2 paslaugų eilutės bus kompensuojamos </w:t>
      </w:r>
      <w:r w:rsidRPr="009471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dienos chirurgijos, dienos stacionaro</w:t>
      </w:r>
      <w:r w:rsidRPr="0094711C">
        <w:rPr>
          <w:rFonts w:ascii="Times New Roman" w:hAnsi="Times New Roman" w:cs="Times New Roman"/>
          <w:i/>
          <w:iCs/>
          <w:sz w:val="24"/>
          <w:szCs w:val="24"/>
        </w:rPr>
        <w:t xml:space="preserve"> paslaugos privačiose ir valstybinėse asmens sveikatos priežiūros </w:t>
      </w:r>
      <w:r w:rsidRPr="00CD114B">
        <w:rPr>
          <w:rFonts w:ascii="Times New Roman" w:hAnsi="Times New Roman" w:cs="Times New Roman"/>
          <w:i/>
          <w:iCs/>
          <w:sz w:val="24"/>
          <w:szCs w:val="24"/>
        </w:rPr>
        <w:t>įstaigose</w:t>
      </w:r>
      <w:r w:rsidR="00CD114B" w:rsidRPr="00CD114B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C76C8B" w:rsidRPr="001A2EDD">
        <w:rPr>
          <w:rFonts w:ascii="Times New Roman" w:hAnsi="Times New Roman"/>
          <w:sz w:val="24"/>
          <w:szCs w:val="24"/>
        </w:rPr>
        <w:t xml:space="preserve"> </w:t>
      </w:r>
      <w:r w:rsidR="00C76C8B" w:rsidRPr="00CD114B">
        <w:rPr>
          <w:rFonts w:ascii="Times New Roman" w:hAnsi="Times New Roman"/>
          <w:sz w:val="24"/>
          <w:szCs w:val="24"/>
        </w:rPr>
        <w:t xml:space="preserve"> </w:t>
      </w:r>
    </w:p>
    <w:p w14:paraId="474C1571" w14:textId="055510DE" w:rsidR="0094711C" w:rsidRPr="0094711C" w:rsidRDefault="0094711C" w:rsidP="0094711C">
      <w:pPr>
        <w:tabs>
          <w:tab w:val="left" w:pos="1134"/>
        </w:tabs>
        <w:ind w:firstLine="73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D114B">
        <w:rPr>
          <w:rFonts w:ascii="Times New Roman" w:hAnsi="Times New Roman" w:cs="Times New Roman"/>
          <w:i/>
          <w:iCs/>
          <w:sz w:val="24"/>
          <w:szCs w:val="24"/>
        </w:rPr>
        <w:t xml:space="preserve">b. Tiekėjai, </w:t>
      </w:r>
      <w:r w:rsidRPr="00CD1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negalintys pasiūlyti</w:t>
      </w:r>
      <w:r w:rsidRPr="00CD11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D1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atskirų ambulatorinio ir stacionarinio gydymo limitų</w:t>
      </w:r>
      <w:r w:rsidRPr="00CD114B">
        <w:rPr>
          <w:rFonts w:ascii="Times New Roman" w:hAnsi="Times New Roman" w:cs="Times New Roman"/>
          <w:i/>
          <w:iCs/>
          <w:sz w:val="24"/>
          <w:szCs w:val="24"/>
        </w:rPr>
        <w:t>, gali teikti vieną bendrą limitą lygų ambulatorinio ir stacionarinio gydymo limitų sumai</w:t>
      </w:r>
      <w:r w:rsidR="005C0D99" w:rsidRPr="00CD114B">
        <w:rPr>
          <w:rFonts w:ascii="Times New Roman" w:hAnsi="Times New Roman"/>
          <w:i/>
          <w:iCs/>
          <w:sz w:val="24"/>
          <w:szCs w:val="24"/>
        </w:rPr>
        <w:t>.</w:t>
      </w:r>
      <w:r w:rsidR="005C0D99" w:rsidRPr="005C0D99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Pr="005C0D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4CDF5D3A" w14:textId="77777777" w:rsidR="0094711C" w:rsidRPr="0094711C" w:rsidRDefault="0094711C" w:rsidP="0094711C">
      <w:pPr>
        <w:tabs>
          <w:tab w:val="left" w:pos="1134"/>
        </w:tabs>
        <w:ind w:firstLine="73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4711C">
        <w:rPr>
          <w:rFonts w:ascii="Times New Roman" w:hAnsi="Times New Roman" w:cs="Times New Roman"/>
          <w:i/>
          <w:iCs/>
          <w:sz w:val="24"/>
          <w:szCs w:val="24"/>
        </w:rPr>
        <w:t xml:space="preserve">c. Tiekėjas </w:t>
      </w:r>
      <w:r w:rsidRPr="009471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gali pasiūlyti ambulatorinio gydymo draudimo sumą didesnę nei 2000 EUR</w:t>
      </w:r>
      <w:r w:rsidRPr="0094711C">
        <w:rPr>
          <w:rFonts w:ascii="Times New Roman" w:hAnsi="Times New Roman" w:cs="Times New Roman"/>
          <w:i/>
          <w:iCs/>
          <w:sz w:val="24"/>
          <w:szCs w:val="24"/>
        </w:rPr>
        <w:t>, tačiau ji nebus papildomai vertinama.</w:t>
      </w:r>
    </w:p>
    <w:p w14:paraId="4CC3E994" w14:textId="07BA0128" w:rsidR="0094711C" w:rsidRPr="0094711C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711C">
        <w:rPr>
          <w:rFonts w:ascii="Times New Roman" w:hAnsi="Times New Roman" w:cs="Times New Roman"/>
          <w:sz w:val="24"/>
          <w:szCs w:val="24"/>
        </w:rPr>
        <w:t>Paslaugų limitas (lentelėje žymimas X): Medicininės paslaugos /Laisvas limitas (tik neapmokestinamos paslaugos), pasirašant Sutartį bus pakoreguotas pagal pirkimą laimėjusio Ti</w:t>
      </w:r>
      <w:r w:rsidR="005F5CD4">
        <w:rPr>
          <w:rFonts w:ascii="Times New Roman" w:hAnsi="Times New Roman" w:cs="Times New Roman"/>
          <w:sz w:val="24"/>
          <w:szCs w:val="24"/>
        </w:rPr>
        <w:t>e</w:t>
      </w:r>
      <w:r w:rsidRPr="0094711C">
        <w:rPr>
          <w:rFonts w:ascii="Times New Roman" w:hAnsi="Times New Roman" w:cs="Times New Roman"/>
          <w:sz w:val="24"/>
          <w:szCs w:val="24"/>
        </w:rPr>
        <w:t>kėjo pasiūlyme nurodytą Draudimo sumą</w:t>
      </w:r>
      <w:r w:rsidR="005F5CD4">
        <w:rPr>
          <w:rFonts w:ascii="Times New Roman" w:hAnsi="Times New Roman" w:cs="Times New Roman"/>
          <w:sz w:val="24"/>
          <w:szCs w:val="24"/>
        </w:rPr>
        <w:t>.</w:t>
      </w:r>
    </w:p>
    <w:p w14:paraId="12E4C40F" w14:textId="77777777" w:rsidR="0094711C" w:rsidRPr="0094711C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711C">
        <w:rPr>
          <w:rFonts w:ascii="Times New Roman" w:hAnsi="Times New Roman" w:cs="Times New Roman"/>
          <w:sz w:val="24"/>
          <w:szCs w:val="24"/>
        </w:rPr>
        <w:t xml:space="preserve">Apdraustasis draudžiamojo įvykio atveju gali kreiptis į bet kurią licencijuotą asmens sveikatos priežiūros įstaigą, taip pat ir kitas įstaigas, teikiančias visuomenės sveikatos priežiūros </w:t>
      </w:r>
      <w:r w:rsidRPr="0094711C">
        <w:rPr>
          <w:rFonts w:ascii="Times New Roman" w:hAnsi="Times New Roman" w:cs="Times New Roman"/>
          <w:sz w:val="24"/>
          <w:szCs w:val="24"/>
        </w:rPr>
        <w:lastRenderedPageBreak/>
        <w:t xml:space="preserve">paslaugas, pvz., vaistinės,   gydomųjų masažų kabinetai ir kitas įstaigas, turinčias licenciją, t. y. teisę teikti atitinkamas sveikatos priežiūros paslaugas. </w:t>
      </w:r>
    </w:p>
    <w:p w14:paraId="6D423F80" w14:textId="77777777" w:rsidR="0094711C" w:rsidRPr="0094711C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23320627"/>
      <w:r w:rsidRPr="0094711C">
        <w:rPr>
          <w:rFonts w:ascii="Times New Roman" w:hAnsi="Times New Roman" w:cs="Times New Roman"/>
          <w:noProof/>
          <w:sz w:val="24"/>
          <w:szCs w:val="24"/>
        </w:rPr>
        <w:t>Kreipiantis į įstaigas – partnerius (įstaigos turinčios bendradarbiavimo sutartį su Draudiku), Apdraustasis atsiskaito savo  sveikatos kortele/e-kortele.</w:t>
      </w:r>
    </w:p>
    <w:p w14:paraId="218AF95A" w14:textId="77777777" w:rsidR="0094711C" w:rsidRPr="0094711C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711C">
        <w:rPr>
          <w:rFonts w:ascii="Times New Roman" w:hAnsi="Times New Roman" w:cs="Times New Roman"/>
          <w:noProof/>
          <w:sz w:val="24"/>
          <w:szCs w:val="24"/>
        </w:rPr>
        <w:t>Kreipiantis į kitas įstaigas (neturinčias bendradarbiavimo sutarties su Draudiku), Apdraustasis už paslaugas atsiskaito savo lėšomis ir įgyja teisę kreiptis išlaidų kompensavimui.</w:t>
      </w:r>
    </w:p>
    <w:bookmarkEnd w:id="5"/>
    <w:p w14:paraId="42540E5D" w14:textId="4A72FB8D" w:rsidR="00595B84" w:rsidRPr="008E29E2" w:rsidRDefault="0094711C" w:rsidP="00F24865">
      <w:pPr>
        <w:pStyle w:val="Sraopastraipa"/>
        <w:numPr>
          <w:ilvl w:val="1"/>
          <w:numId w:val="7"/>
        </w:numPr>
        <w:spacing w:before="120" w:after="12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29E2">
        <w:rPr>
          <w:rFonts w:ascii="Times New Roman" w:hAnsi="Times New Roman" w:cs="Times New Roman"/>
          <w:sz w:val="24"/>
          <w:szCs w:val="24"/>
        </w:rPr>
        <w:t xml:space="preserve">Platesnis reikalavimų teikiamoms draudimo paslaugoms aprašymas yra išdėstytas </w:t>
      </w:r>
      <w:bookmarkStart w:id="6" w:name="_Hlk6320373"/>
      <w:r w:rsidR="008E29E2" w:rsidRPr="008E29E2">
        <w:rPr>
          <w:rFonts w:ascii="Times New Roman" w:hAnsi="Times New Roman" w:cs="Times New Roman"/>
          <w:sz w:val="24"/>
          <w:szCs w:val="24"/>
        </w:rPr>
        <w:t>Specialiųjų pirkimo sąlygų 9 priede „Sutarties projektas“</w:t>
      </w:r>
      <w:bookmarkEnd w:id="6"/>
      <w:r w:rsidRPr="008E29E2">
        <w:rPr>
          <w:rFonts w:ascii="Times New Roman" w:hAnsi="Times New Roman" w:cs="Times New Roman"/>
          <w:sz w:val="24"/>
          <w:szCs w:val="24"/>
        </w:rPr>
        <w:t>.</w:t>
      </w:r>
      <w:bookmarkEnd w:id="1"/>
      <w:bookmarkEnd w:id="2"/>
      <w:bookmarkEnd w:id="3"/>
      <w:bookmarkEnd w:id="4"/>
    </w:p>
    <w:sectPr w:rsidR="00595B84" w:rsidRPr="008E29E2" w:rsidSect="00D66ED8">
      <w:type w:val="continuous"/>
      <w:pgSz w:w="11906" w:h="16838" w:code="9"/>
      <w:pgMar w:top="568" w:right="1134" w:bottom="567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EF86A" w14:textId="77777777" w:rsidR="004C2E3D" w:rsidRDefault="004C2E3D" w:rsidP="00D05666">
      <w:r>
        <w:separator/>
      </w:r>
    </w:p>
  </w:endnote>
  <w:endnote w:type="continuationSeparator" w:id="0">
    <w:p w14:paraId="60E0A107" w14:textId="77777777" w:rsidR="004C2E3D" w:rsidRDefault="004C2E3D" w:rsidP="00D05666">
      <w:r>
        <w:continuationSeparator/>
      </w:r>
    </w:p>
  </w:endnote>
  <w:endnote w:type="continuationNotice" w:id="1">
    <w:p w14:paraId="092ACE60" w14:textId="77777777" w:rsidR="004C2E3D" w:rsidRDefault="004C2E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EUAlbertina">
    <w:charset w:val="BA"/>
    <w:family w:val="auto"/>
    <w:pitch w:val="default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2E4C5" w14:textId="77777777" w:rsidR="004C2E3D" w:rsidRDefault="004C2E3D" w:rsidP="00D05666">
      <w:r>
        <w:separator/>
      </w:r>
    </w:p>
  </w:footnote>
  <w:footnote w:type="continuationSeparator" w:id="0">
    <w:p w14:paraId="3C8952EC" w14:textId="77777777" w:rsidR="004C2E3D" w:rsidRDefault="004C2E3D" w:rsidP="00D05666">
      <w:r>
        <w:continuationSeparator/>
      </w:r>
    </w:p>
  </w:footnote>
  <w:footnote w:type="continuationNotice" w:id="1">
    <w:p w14:paraId="3CCA2374" w14:textId="77777777" w:rsidR="004C2E3D" w:rsidRDefault="004C2E3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A960C6A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569"/>
        </w:tabs>
        <w:ind w:left="4569" w:firstLine="0"/>
      </w:pPr>
    </w:lvl>
    <w:lvl w:ilvl="1">
      <w:start w:val="1"/>
      <w:numFmt w:val="decimal"/>
      <w:lvlText w:val="%1.%2."/>
      <w:lvlJc w:val="left"/>
      <w:pPr>
        <w:tabs>
          <w:tab w:val="num" w:pos="-251"/>
        </w:tabs>
        <w:ind w:left="-251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-251"/>
        </w:tabs>
        <w:ind w:left="-251" w:firstLine="0"/>
      </w:pPr>
    </w:lvl>
    <w:lvl w:ilvl="3">
      <w:start w:val="1"/>
      <w:numFmt w:val="decimal"/>
      <w:lvlText w:val="%1.%2.%3.%4"/>
      <w:lvlJc w:val="left"/>
      <w:pPr>
        <w:tabs>
          <w:tab w:val="num" w:pos="-251"/>
        </w:tabs>
        <w:ind w:left="-251" w:firstLine="0"/>
      </w:pPr>
    </w:lvl>
    <w:lvl w:ilvl="4">
      <w:start w:val="1"/>
      <w:numFmt w:val="decimal"/>
      <w:lvlText w:val="%1.%2.%3.%4.%5"/>
      <w:lvlJc w:val="left"/>
      <w:pPr>
        <w:tabs>
          <w:tab w:val="num" w:pos="-251"/>
        </w:tabs>
        <w:ind w:left="-251" w:firstLine="0"/>
      </w:pPr>
    </w:lvl>
    <w:lvl w:ilvl="5">
      <w:start w:val="1"/>
      <w:numFmt w:val="decimal"/>
      <w:lvlText w:val="%1.%2.%3.%4.%5.%6"/>
      <w:lvlJc w:val="left"/>
      <w:pPr>
        <w:tabs>
          <w:tab w:val="num" w:pos="-251"/>
        </w:tabs>
        <w:ind w:left="-251" w:firstLine="0"/>
      </w:pPr>
    </w:lvl>
    <w:lvl w:ilvl="6">
      <w:start w:val="1"/>
      <w:numFmt w:val="decimal"/>
      <w:lvlText w:val="%1.%2.%3.%4.%5.%6.%7"/>
      <w:lvlJc w:val="left"/>
      <w:pPr>
        <w:tabs>
          <w:tab w:val="num" w:pos="-251"/>
        </w:tabs>
        <w:ind w:left="-25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-251"/>
        </w:tabs>
        <w:ind w:left="-25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-251"/>
        </w:tabs>
        <w:ind w:left="-251" w:firstLine="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F"/>
    <w:multiLevelType w:val="multilevel"/>
    <w:tmpl w:val="975ACEC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5.%2."/>
      <w:lvlJc w:val="left"/>
      <w:pPr>
        <w:ind w:left="720" w:hanging="360"/>
      </w:pPr>
      <w:rPr>
        <w:rFonts w:hint="default"/>
        <w:b w:val="0"/>
      </w:rPr>
    </w:lvl>
    <w:lvl w:ilvl="2">
      <w:start w:val="2"/>
      <w:numFmt w:val="decimal"/>
      <w:lvlText w:val="1.4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1.4.2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0000010"/>
    <w:multiLevelType w:val="single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15"/>
    <w:multiLevelType w:val="singleLevel"/>
    <w:tmpl w:val="00000015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17"/>
    <w:multiLevelType w:val="singleLevel"/>
    <w:tmpl w:val="00000017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19"/>
    <w:multiLevelType w:val="singleLevel"/>
    <w:tmpl w:val="00000019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11" w15:restartNumberingAfterBreak="0">
    <w:nsid w:val="4BBE0BF6"/>
    <w:multiLevelType w:val="hybridMultilevel"/>
    <w:tmpl w:val="377A9A28"/>
    <w:lvl w:ilvl="0" w:tplc="0427000F">
      <w:start w:val="1"/>
      <w:numFmt w:val="decimal"/>
      <w:pStyle w:val="Style2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32EB6"/>
    <w:multiLevelType w:val="multilevel"/>
    <w:tmpl w:val="0D443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279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3" w15:restartNumberingAfterBreak="0">
    <w:nsid w:val="5D0140AA"/>
    <w:multiLevelType w:val="multilevel"/>
    <w:tmpl w:val="5CF453CE"/>
    <w:lvl w:ilvl="0">
      <w:start w:val="1"/>
      <w:numFmt w:val="decimal"/>
      <w:pStyle w:val="Numberedtext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 w15:restartNumberingAfterBreak="0">
    <w:nsid w:val="6394656C"/>
    <w:multiLevelType w:val="hybridMultilevel"/>
    <w:tmpl w:val="A648A6C4"/>
    <w:lvl w:ilvl="0" w:tplc="5E9E45F2">
      <w:start w:val="1"/>
      <w:numFmt w:val="bullet"/>
      <w:pStyle w:val="Sraassuenkleliais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500004301">
    <w:abstractNumId w:val="10"/>
  </w:num>
  <w:num w:numId="2" w16cid:durableId="176165766">
    <w:abstractNumId w:val="15"/>
  </w:num>
  <w:num w:numId="3" w16cid:durableId="1934702852">
    <w:abstractNumId w:val="0"/>
  </w:num>
  <w:num w:numId="4" w16cid:durableId="1219900205">
    <w:abstractNumId w:val="11"/>
  </w:num>
  <w:num w:numId="5" w16cid:durableId="86931240">
    <w:abstractNumId w:val="13"/>
  </w:num>
  <w:num w:numId="6" w16cid:durableId="483395120">
    <w:abstractNumId w:val="14"/>
  </w:num>
  <w:num w:numId="7" w16cid:durableId="11520642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6B1"/>
    <w:rsid w:val="00000B56"/>
    <w:rsid w:val="00000F53"/>
    <w:rsid w:val="00001073"/>
    <w:rsid w:val="00001160"/>
    <w:rsid w:val="00001455"/>
    <w:rsid w:val="000014B2"/>
    <w:rsid w:val="00001CCF"/>
    <w:rsid w:val="00003568"/>
    <w:rsid w:val="000035DA"/>
    <w:rsid w:val="00003A28"/>
    <w:rsid w:val="00003A3F"/>
    <w:rsid w:val="000040DA"/>
    <w:rsid w:val="00004521"/>
    <w:rsid w:val="00004A08"/>
    <w:rsid w:val="00004C51"/>
    <w:rsid w:val="00005F36"/>
    <w:rsid w:val="000060AC"/>
    <w:rsid w:val="00006991"/>
    <w:rsid w:val="00006B37"/>
    <w:rsid w:val="000074A0"/>
    <w:rsid w:val="00007D23"/>
    <w:rsid w:val="00007EC9"/>
    <w:rsid w:val="00007F36"/>
    <w:rsid w:val="00010355"/>
    <w:rsid w:val="0001089B"/>
    <w:rsid w:val="00010B64"/>
    <w:rsid w:val="00010D8E"/>
    <w:rsid w:val="00010EAD"/>
    <w:rsid w:val="00010FA6"/>
    <w:rsid w:val="00011611"/>
    <w:rsid w:val="00011887"/>
    <w:rsid w:val="00011A8D"/>
    <w:rsid w:val="00011B40"/>
    <w:rsid w:val="00012892"/>
    <w:rsid w:val="00012BE7"/>
    <w:rsid w:val="00012E92"/>
    <w:rsid w:val="000133D6"/>
    <w:rsid w:val="0001349B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518"/>
    <w:rsid w:val="000206C9"/>
    <w:rsid w:val="00020FD4"/>
    <w:rsid w:val="00021332"/>
    <w:rsid w:val="00021574"/>
    <w:rsid w:val="00021ECC"/>
    <w:rsid w:val="00021EFA"/>
    <w:rsid w:val="000221F4"/>
    <w:rsid w:val="00022DEB"/>
    <w:rsid w:val="00022E0C"/>
    <w:rsid w:val="00022FA0"/>
    <w:rsid w:val="00023641"/>
    <w:rsid w:val="000238B4"/>
    <w:rsid w:val="0002471A"/>
    <w:rsid w:val="00024DB9"/>
    <w:rsid w:val="00024F9D"/>
    <w:rsid w:val="0002541F"/>
    <w:rsid w:val="00025BE3"/>
    <w:rsid w:val="00026246"/>
    <w:rsid w:val="00026673"/>
    <w:rsid w:val="00026690"/>
    <w:rsid w:val="00026A51"/>
    <w:rsid w:val="00026D16"/>
    <w:rsid w:val="00027480"/>
    <w:rsid w:val="00030C02"/>
    <w:rsid w:val="00030C76"/>
    <w:rsid w:val="00030DD4"/>
    <w:rsid w:val="00030F90"/>
    <w:rsid w:val="000315EB"/>
    <w:rsid w:val="0003169B"/>
    <w:rsid w:val="00031A62"/>
    <w:rsid w:val="000321E6"/>
    <w:rsid w:val="0003281A"/>
    <w:rsid w:val="00032B18"/>
    <w:rsid w:val="00032D19"/>
    <w:rsid w:val="000330EB"/>
    <w:rsid w:val="000336D1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906"/>
    <w:rsid w:val="00044B63"/>
    <w:rsid w:val="00044D8E"/>
    <w:rsid w:val="00044F08"/>
    <w:rsid w:val="00044FA9"/>
    <w:rsid w:val="000455B9"/>
    <w:rsid w:val="00045ED4"/>
    <w:rsid w:val="000461D0"/>
    <w:rsid w:val="000464E8"/>
    <w:rsid w:val="00046522"/>
    <w:rsid w:val="000466D2"/>
    <w:rsid w:val="00046DDC"/>
    <w:rsid w:val="0004768C"/>
    <w:rsid w:val="0004774A"/>
    <w:rsid w:val="00047F6B"/>
    <w:rsid w:val="00047F87"/>
    <w:rsid w:val="00051151"/>
    <w:rsid w:val="0005148B"/>
    <w:rsid w:val="000514CF"/>
    <w:rsid w:val="00051544"/>
    <w:rsid w:val="00051A51"/>
    <w:rsid w:val="00051E9D"/>
    <w:rsid w:val="00051F2D"/>
    <w:rsid w:val="000521F2"/>
    <w:rsid w:val="00052365"/>
    <w:rsid w:val="0005295E"/>
    <w:rsid w:val="00052EB6"/>
    <w:rsid w:val="00053139"/>
    <w:rsid w:val="0005396D"/>
    <w:rsid w:val="00053ABC"/>
    <w:rsid w:val="000543B5"/>
    <w:rsid w:val="00055235"/>
    <w:rsid w:val="000561CC"/>
    <w:rsid w:val="00056526"/>
    <w:rsid w:val="000571AD"/>
    <w:rsid w:val="00057346"/>
    <w:rsid w:val="000578C9"/>
    <w:rsid w:val="00060287"/>
    <w:rsid w:val="0006040C"/>
    <w:rsid w:val="000604AB"/>
    <w:rsid w:val="000605C5"/>
    <w:rsid w:val="000608EF"/>
    <w:rsid w:val="00061084"/>
    <w:rsid w:val="00061466"/>
    <w:rsid w:val="00061E86"/>
    <w:rsid w:val="00062382"/>
    <w:rsid w:val="00062BB2"/>
    <w:rsid w:val="0006300C"/>
    <w:rsid w:val="000631F1"/>
    <w:rsid w:val="00064868"/>
    <w:rsid w:val="00064A70"/>
    <w:rsid w:val="0006575D"/>
    <w:rsid w:val="000659E9"/>
    <w:rsid w:val="00066576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653"/>
    <w:rsid w:val="000738C7"/>
    <w:rsid w:val="000749D7"/>
    <w:rsid w:val="00074A01"/>
    <w:rsid w:val="00074DEB"/>
    <w:rsid w:val="00074E9E"/>
    <w:rsid w:val="0007511C"/>
    <w:rsid w:val="00075511"/>
    <w:rsid w:val="00075D27"/>
    <w:rsid w:val="00076575"/>
    <w:rsid w:val="00076FB7"/>
    <w:rsid w:val="00077583"/>
    <w:rsid w:val="000775B4"/>
    <w:rsid w:val="00080396"/>
    <w:rsid w:val="00080C1D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CC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718"/>
    <w:rsid w:val="00090916"/>
    <w:rsid w:val="00090C50"/>
    <w:rsid w:val="00090F9B"/>
    <w:rsid w:val="00091346"/>
    <w:rsid w:val="000917F2"/>
    <w:rsid w:val="00091C9D"/>
    <w:rsid w:val="00092E5E"/>
    <w:rsid w:val="0009310C"/>
    <w:rsid w:val="00093FB7"/>
    <w:rsid w:val="00094604"/>
    <w:rsid w:val="00094FBE"/>
    <w:rsid w:val="0009530D"/>
    <w:rsid w:val="00095834"/>
    <w:rsid w:val="0009585F"/>
    <w:rsid w:val="00095A99"/>
    <w:rsid w:val="0009724E"/>
    <w:rsid w:val="00097B80"/>
    <w:rsid w:val="000A05FB"/>
    <w:rsid w:val="000A09BB"/>
    <w:rsid w:val="000A0DFE"/>
    <w:rsid w:val="000A0F5D"/>
    <w:rsid w:val="000A195D"/>
    <w:rsid w:val="000A1E34"/>
    <w:rsid w:val="000A202B"/>
    <w:rsid w:val="000A2CBA"/>
    <w:rsid w:val="000A2D88"/>
    <w:rsid w:val="000A5738"/>
    <w:rsid w:val="000A5FB1"/>
    <w:rsid w:val="000A6BBE"/>
    <w:rsid w:val="000A708D"/>
    <w:rsid w:val="000A7137"/>
    <w:rsid w:val="000A76C1"/>
    <w:rsid w:val="000A7A17"/>
    <w:rsid w:val="000A7BF8"/>
    <w:rsid w:val="000A7E99"/>
    <w:rsid w:val="000B040B"/>
    <w:rsid w:val="000B049C"/>
    <w:rsid w:val="000B0CED"/>
    <w:rsid w:val="000B2E23"/>
    <w:rsid w:val="000B31CD"/>
    <w:rsid w:val="000B36CB"/>
    <w:rsid w:val="000B3E6F"/>
    <w:rsid w:val="000B4815"/>
    <w:rsid w:val="000B4E01"/>
    <w:rsid w:val="000B4E6D"/>
    <w:rsid w:val="000B4E90"/>
    <w:rsid w:val="000B51DF"/>
    <w:rsid w:val="000B5255"/>
    <w:rsid w:val="000B685D"/>
    <w:rsid w:val="000B7223"/>
    <w:rsid w:val="000B78A3"/>
    <w:rsid w:val="000C006A"/>
    <w:rsid w:val="000C02F3"/>
    <w:rsid w:val="000C08E2"/>
    <w:rsid w:val="000C1AE5"/>
    <w:rsid w:val="000C1F59"/>
    <w:rsid w:val="000C211C"/>
    <w:rsid w:val="000C2217"/>
    <w:rsid w:val="000C238A"/>
    <w:rsid w:val="000C2C07"/>
    <w:rsid w:val="000C2EE3"/>
    <w:rsid w:val="000C34A7"/>
    <w:rsid w:val="000C3D2E"/>
    <w:rsid w:val="000C3F71"/>
    <w:rsid w:val="000C4D87"/>
    <w:rsid w:val="000C4DF9"/>
    <w:rsid w:val="000C55D6"/>
    <w:rsid w:val="000C59B8"/>
    <w:rsid w:val="000C6068"/>
    <w:rsid w:val="000C6963"/>
    <w:rsid w:val="000C7160"/>
    <w:rsid w:val="000D0A3F"/>
    <w:rsid w:val="000D0F58"/>
    <w:rsid w:val="000D13D6"/>
    <w:rsid w:val="000D18E9"/>
    <w:rsid w:val="000D22E3"/>
    <w:rsid w:val="000D26D8"/>
    <w:rsid w:val="000D412D"/>
    <w:rsid w:val="000D4406"/>
    <w:rsid w:val="000D4B9C"/>
    <w:rsid w:val="000D4E2B"/>
    <w:rsid w:val="000D4E58"/>
    <w:rsid w:val="000D5C58"/>
    <w:rsid w:val="000D5C74"/>
    <w:rsid w:val="000D638A"/>
    <w:rsid w:val="000D6A2C"/>
    <w:rsid w:val="000D71C2"/>
    <w:rsid w:val="000D7494"/>
    <w:rsid w:val="000D7AD2"/>
    <w:rsid w:val="000E083B"/>
    <w:rsid w:val="000E0EAE"/>
    <w:rsid w:val="000E10BD"/>
    <w:rsid w:val="000E149B"/>
    <w:rsid w:val="000E1743"/>
    <w:rsid w:val="000E1E13"/>
    <w:rsid w:val="000E2119"/>
    <w:rsid w:val="000E266E"/>
    <w:rsid w:val="000E2FD9"/>
    <w:rsid w:val="000E31D4"/>
    <w:rsid w:val="000E3448"/>
    <w:rsid w:val="000E34A4"/>
    <w:rsid w:val="000E37BD"/>
    <w:rsid w:val="000E3DE9"/>
    <w:rsid w:val="000E3E3A"/>
    <w:rsid w:val="000E3F2F"/>
    <w:rsid w:val="000E430C"/>
    <w:rsid w:val="000E458D"/>
    <w:rsid w:val="000E4BE5"/>
    <w:rsid w:val="000E5999"/>
    <w:rsid w:val="000E5CC3"/>
    <w:rsid w:val="000E6130"/>
    <w:rsid w:val="000E6657"/>
    <w:rsid w:val="000E7154"/>
    <w:rsid w:val="000E799D"/>
    <w:rsid w:val="000E7CF8"/>
    <w:rsid w:val="000F01E1"/>
    <w:rsid w:val="000F04F7"/>
    <w:rsid w:val="000F051B"/>
    <w:rsid w:val="000F0A7A"/>
    <w:rsid w:val="000F1287"/>
    <w:rsid w:val="000F1B57"/>
    <w:rsid w:val="000F20B4"/>
    <w:rsid w:val="000F2282"/>
    <w:rsid w:val="000F2369"/>
    <w:rsid w:val="000F2F17"/>
    <w:rsid w:val="000F2FF1"/>
    <w:rsid w:val="000F32FF"/>
    <w:rsid w:val="000F403D"/>
    <w:rsid w:val="000F4AA3"/>
    <w:rsid w:val="000F4B8F"/>
    <w:rsid w:val="000F513D"/>
    <w:rsid w:val="000F5948"/>
    <w:rsid w:val="000F7102"/>
    <w:rsid w:val="000F7B3D"/>
    <w:rsid w:val="000F7BEC"/>
    <w:rsid w:val="00100B38"/>
    <w:rsid w:val="00100EB7"/>
    <w:rsid w:val="001010F7"/>
    <w:rsid w:val="00101313"/>
    <w:rsid w:val="00101C48"/>
    <w:rsid w:val="00101DB0"/>
    <w:rsid w:val="0010270D"/>
    <w:rsid w:val="00102CF3"/>
    <w:rsid w:val="00102D1D"/>
    <w:rsid w:val="00103779"/>
    <w:rsid w:val="001043BB"/>
    <w:rsid w:val="001045A6"/>
    <w:rsid w:val="0010505E"/>
    <w:rsid w:val="001059F7"/>
    <w:rsid w:val="00105FA3"/>
    <w:rsid w:val="001072BE"/>
    <w:rsid w:val="0010779C"/>
    <w:rsid w:val="00107A04"/>
    <w:rsid w:val="00110481"/>
    <w:rsid w:val="001106AE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5FD"/>
    <w:rsid w:val="0012267C"/>
    <w:rsid w:val="001229FD"/>
    <w:rsid w:val="00124338"/>
    <w:rsid w:val="00124345"/>
    <w:rsid w:val="00124EC0"/>
    <w:rsid w:val="00124FB1"/>
    <w:rsid w:val="00125082"/>
    <w:rsid w:val="0012584E"/>
    <w:rsid w:val="00125F19"/>
    <w:rsid w:val="0012639E"/>
    <w:rsid w:val="00127196"/>
    <w:rsid w:val="001275FB"/>
    <w:rsid w:val="00127E5B"/>
    <w:rsid w:val="00127F38"/>
    <w:rsid w:val="0013010B"/>
    <w:rsid w:val="0013116C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4C9A"/>
    <w:rsid w:val="00135122"/>
    <w:rsid w:val="001351A4"/>
    <w:rsid w:val="00135B56"/>
    <w:rsid w:val="00135EEE"/>
    <w:rsid w:val="0013610E"/>
    <w:rsid w:val="001365CA"/>
    <w:rsid w:val="00136624"/>
    <w:rsid w:val="00136A1F"/>
    <w:rsid w:val="00137E28"/>
    <w:rsid w:val="001404B9"/>
    <w:rsid w:val="0014084E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5EEB"/>
    <w:rsid w:val="00146BC9"/>
    <w:rsid w:val="001472DB"/>
    <w:rsid w:val="00147552"/>
    <w:rsid w:val="0014755C"/>
    <w:rsid w:val="001479C4"/>
    <w:rsid w:val="00147A63"/>
    <w:rsid w:val="00147A8C"/>
    <w:rsid w:val="00147DF6"/>
    <w:rsid w:val="0015079A"/>
    <w:rsid w:val="00150D95"/>
    <w:rsid w:val="00150DA1"/>
    <w:rsid w:val="00150E77"/>
    <w:rsid w:val="00151C42"/>
    <w:rsid w:val="00152029"/>
    <w:rsid w:val="00152AAA"/>
    <w:rsid w:val="00152CD9"/>
    <w:rsid w:val="0015376E"/>
    <w:rsid w:val="001538C5"/>
    <w:rsid w:val="00153D1C"/>
    <w:rsid w:val="00154487"/>
    <w:rsid w:val="0015529C"/>
    <w:rsid w:val="00155354"/>
    <w:rsid w:val="00156148"/>
    <w:rsid w:val="001566A1"/>
    <w:rsid w:val="00156AC9"/>
    <w:rsid w:val="001578F5"/>
    <w:rsid w:val="001607EC"/>
    <w:rsid w:val="001609D9"/>
    <w:rsid w:val="00160A4A"/>
    <w:rsid w:val="00162F9E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0FB"/>
    <w:rsid w:val="00176436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1E"/>
    <w:rsid w:val="00182E25"/>
    <w:rsid w:val="0018349F"/>
    <w:rsid w:val="00183AD9"/>
    <w:rsid w:val="00183BC8"/>
    <w:rsid w:val="00183BF1"/>
    <w:rsid w:val="00184235"/>
    <w:rsid w:val="001849BD"/>
    <w:rsid w:val="001853B6"/>
    <w:rsid w:val="00185454"/>
    <w:rsid w:val="00185997"/>
    <w:rsid w:val="00185BC4"/>
    <w:rsid w:val="001865A6"/>
    <w:rsid w:val="001865EE"/>
    <w:rsid w:val="0018711E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86C"/>
    <w:rsid w:val="001954F1"/>
    <w:rsid w:val="00195572"/>
    <w:rsid w:val="0019576B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2EDD"/>
    <w:rsid w:val="001A39B5"/>
    <w:rsid w:val="001A3FC2"/>
    <w:rsid w:val="001A42A2"/>
    <w:rsid w:val="001A44E8"/>
    <w:rsid w:val="001A49EA"/>
    <w:rsid w:val="001A4D7F"/>
    <w:rsid w:val="001A4D9A"/>
    <w:rsid w:val="001A4FBF"/>
    <w:rsid w:val="001A5289"/>
    <w:rsid w:val="001A5440"/>
    <w:rsid w:val="001A5F8E"/>
    <w:rsid w:val="001A5FBA"/>
    <w:rsid w:val="001A67B2"/>
    <w:rsid w:val="001A6CC7"/>
    <w:rsid w:val="001A7088"/>
    <w:rsid w:val="001A70A4"/>
    <w:rsid w:val="001A710C"/>
    <w:rsid w:val="001A7678"/>
    <w:rsid w:val="001A7B3D"/>
    <w:rsid w:val="001B0276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6EDD"/>
    <w:rsid w:val="001B7585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657"/>
    <w:rsid w:val="001C7F48"/>
    <w:rsid w:val="001D2623"/>
    <w:rsid w:val="001D2CB6"/>
    <w:rsid w:val="001D37D8"/>
    <w:rsid w:val="001D3F3B"/>
    <w:rsid w:val="001D414C"/>
    <w:rsid w:val="001D41F4"/>
    <w:rsid w:val="001D4CC2"/>
    <w:rsid w:val="001D5752"/>
    <w:rsid w:val="001D612E"/>
    <w:rsid w:val="001D65F8"/>
    <w:rsid w:val="001D7492"/>
    <w:rsid w:val="001D7890"/>
    <w:rsid w:val="001E0107"/>
    <w:rsid w:val="001E1014"/>
    <w:rsid w:val="001E250F"/>
    <w:rsid w:val="001E2BC5"/>
    <w:rsid w:val="001E327B"/>
    <w:rsid w:val="001E3738"/>
    <w:rsid w:val="001E3801"/>
    <w:rsid w:val="001E3D5A"/>
    <w:rsid w:val="001E42D2"/>
    <w:rsid w:val="001E4891"/>
    <w:rsid w:val="001E4C29"/>
    <w:rsid w:val="001E4DB2"/>
    <w:rsid w:val="001E528F"/>
    <w:rsid w:val="001E5701"/>
    <w:rsid w:val="001E61DF"/>
    <w:rsid w:val="001E76C7"/>
    <w:rsid w:val="001E7E24"/>
    <w:rsid w:val="001E7FEE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010"/>
    <w:rsid w:val="001F62B2"/>
    <w:rsid w:val="001F6551"/>
    <w:rsid w:val="001F6777"/>
    <w:rsid w:val="001F70BC"/>
    <w:rsid w:val="001F72C1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CCA"/>
    <w:rsid w:val="0020544B"/>
    <w:rsid w:val="002058A4"/>
    <w:rsid w:val="002059C4"/>
    <w:rsid w:val="00206179"/>
    <w:rsid w:val="00206D8B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375"/>
    <w:rsid w:val="00212C25"/>
    <w:rsid w:val="00212F68"/>
    <w:rsid w:val="002135C6"/>
    <w:rsid w:val="00213837"/>
    <w:rsid w:val="0021398A"/>
    <w:rsid w:val="00213FF0"/>
    <w:rsid w:val="002140C5"/>
    <w:rsid w:val="00214B9D"/>
    <w:rsid w:val="00214D4B"/>
    <w:rsid w:val="00215B09"/>
    <w:rsid w:val="00215FB5"/>
    <w:rsid w:val="00216100"/>
    <w:rsid w:val="002163DC"/>
    <w:rsid w:val="00216766"/>
    <w:rsid w:val="00216820"/>
    <w:rsid w:val="002171F7"/>
    <w:rsid w:val="00217893"/>
    <w:rsid w:val="00220588"/>
    <w:rsid w:val="002206D5"/>
    <w:rsid w:val="00220B88"/>
    <w:rsid w:val="00220D45"/>
    <w:rsid w:val="002211A8"/>
    <w:rsid w:val="00221235"/>
    <w:rsid w:val="00221CC0"/>
    <w:rsid w:val="00221D31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49DB"/>
    <w:rsid w:val="0023505D"/>
    <w:rsid w:val="002358F1"/>
    <w:rsid w:val="002374F8"/>
    <w:rsid w:val="00237EA0"/>
    <w:rsid w:val="002406F9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010"/>
    <w:rsid w:val="0024523D"/>
    <w:rsid w:val="00245643"/>
    <w:rsid w:val="00245655"/>
    <w:rsid w:val="00245DD5"/>
    <w:rsid w:val="00245E8F"/>
    <w:rsid w:val="00246996"/>
    <w:rsid w:val="0024735B"/>
    <w:rsid w:val="002475EC"/>
    <w:rsid w:val="002476D5"/>
    <w:rsid w:val="0024777E"/>
    <w:rsid w:val="0025050C"/>
    <w:rsid w:val="002510C4"/>
    <w:rsid w:val="0025127F"/>
    <w:rsid w:val="0025176F"/>
    <w:rsid w:val="00251D4A"/>
    <w:rsid w:val="00252113"/>
    <w:rsid w:val="00252261"/>
    <w:rsid w:val="002522DC"/>
    <w:rsid w:val="00252A35"/>
    <w:rsid w:val="00253090"/>
    <w:rsid w:val="00253C3C"/>
    <w:rsid w:val="00253F91"/>
    <w:rsid w:val="0025450E"/>
    <w:rsid w:val="00254895"/>
    <w:rsid w:val="00254B13"/>
    <w:rsid w:val="00254B23"/>
    <w:rsid w:val="002550D2"/>
    <w:rsid w:val="00255225"/>
    <w:rsid w:val="0025607C"/>
    <w:rsid w:val="002576BB"/>
    <w:rsid w:val="00257DA9"/>
    <w:rsid w:val="00257F4B"/>
    <w:rsid w:val="002601F1"/>
    <w:rsid w:val="002602D9"/>
    <w:rsid w:val="002603C7"/>
    <w:rsid w:val="002609DE"/>
    <w:rsid w:val="002611F2"/>
    <w:rsid w:val="002616A9"/>
    <w:rsid w:val="002617A4"/>
    <w:rsid w:val="002620D1"/>
    <w:rsid w:val="00262386"/>
    <w:rsid w:val="00262D13"/>
    <w:rsid w:val="00262D3D"/>
    <w:rsid w:val="00263B34"/>
    <w:rsid w:val="00263E7F"/>
    <w:rsid w:val="0026424A"/>
    <w:rsid w:val="002643DF"/>
    <w:rsid w:val="0026491C"/>
    <w:rsid w:val="00264B13"/>
    <w:rsid w:val="00264EBF"/>
    <w:rsid w:val="0026649F"/>
    <w:rsid w:val="002670AA"/>
    <w:rsid w:val="00267262"/>
    <w:rsid w:val="00267751"/>
    <w:rsid w:val="00267E9A"/>
    <w:rsid w:val="0027000F"/>
    <w:rsid w:val="0027006B"/>
    <w:rsid w:val="00270113"/>
    <w:rsid w:val="002707A9"/>
    <w:rsid w:val="002713FB"/>
    <w:rsid w:val="00271411"/>
    <w:rsid w:val="002714B5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6F1"/>
    <w:rsid w:val="0027776A"/>
    <w:rsid w:val="002779A1"/>
    <w:rsid w:val="00280265"/>
    <w:rsid w:val="00280AF0"/>
    <w:rsid w:val="00281309"/>
    <w:rsid w:val="00281735"/>
    <w:rsid w:val="002827A2"/>
    <w:rsid w:val="002827AE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D3E"/>
    <w:rsid w:val="00285E5E"/>
    <w:rsid w:val="002907D9"/>
    <w:rsid w:val="00290850"/>
    <w:rsid w:val="00290D00"/>
    <w:rsid w:val="00290E7C"/>
    <w:rsid w:val="00290F12"/>
    <w:rsid w:val="00291BEE"/>
    <w:rsid w:val="00291DCB"/>
    <w:rsid w:val="0029216D"/>
    <w:rsid w:val="002926A1"/>
    <w:rsid w:val="0029405B"/>
    <w:rsid w:val="00294B97"/>
    <w:rsid w:val="00294BE3"/>
    <w:rsid w:val="002955C5"/>
    <w:rsid w:val="00295A85"/>
    <w:rsid w:val="002960E2"/>
    <w:rsid w:val="002968EE"/>
    <w:rsid w:val="002970CF"/>
    <w:rsid w:val="00297490"/>
    <w:rsid w:val="002974D4"/>
    <w:rsid w:val="00297929"/>
    <w:rsid w:val="002A00F8"/>
    <w:rsid w:val="002A1EB6"/>
    <w:rsid w:val="002A25D9"/>
    <w:rsid w:val="002A2AB5"/>
    <w:rsid w:val="002A2B3F"/>
    <w:rsid w:val="002A3B3E"/>
    <w:rsid w:val="002A3C89"/>
    <w:rsid w:val="002A43AA"/>
    <w:rsid w:val="002A446C"/>
    <w:rsid w:val="002A4AC9"/>
    <w:rsid w:val="002A5143"/>
    <w:rsid w:val="002A53FA"/>
    <w:rsid w:val="002A6164"/>
    <w:rsid w:val="002A62B6"/>
    <w:rsid w:val="002A637A"/>
    <w:rsid w:val="002A662D"/>
    <w:rsid w:val="002A6658"/>
    <w:rsid w:val="002A70E6"/>
    <w:rsid w:val="002A71C8"/>
    <w:rsid w:val="002A7A35"/>
    <w:rsid w:val="002B0002"/>
    <w:rsid w:val="002B062F"/>
    <w:rsid w:val="002B0710"/>
    <w:rsid w:val="002B12BE"/>
    <w:rsid w:val="002B144C"/>
    <w:rsid w:val="002B165D"/>
    <w:rsid w:val="002B189A"/>
    <w:rsid w:val="002B19CD"/>
    <w:rsid w:val="002B1AD3"/>
    <w:rsid w:val="002B2FCD"/>
    <w:rsid w:val="002B32CA"/>
    <w:rsid w:val="002B37AE"/>
    <w:rsid w:val="002B3D3E"/>
    <w:rsid w:val="002B3F04"/>
    <w:rsid w:val="002B42DA"/>
    <w:rsid w:val="002B49CA"/>
    <w:rsid w:val="002B4DFD"/>
    <w:rsid w:val="002B6251"/>
    <w:rsid w:val="002B6B9E"/>
    <w:rsid w:val="002B6F23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BB1"/>
    <w:rsid w:val="002C2DD1"/>
    <w:rsid w:val="002C362D"/>
    <w:rsid w:val="002C3841"/>
    <w:rsid w:val="002C42B3"/>
    <w:rsid w:val="002C4AE8"/>
    <w:rsid w:val="002C5249"/>
    <w:rsid w:val="002C52C2"/>
    <w:rsid w:val="002C53E8"/>
    <w:rsid w:val="002C5826"/>
    <w:rsid w:val="002C590C"/>
    <w:rsid w:val="002C5C49"/>
    <w:rsid w:val="002C5FF7"/>
    <w:rsid w:val="002C65B9"/>
    <w:rsid w:val="002C7383"/>
    <w:rsid w:val="002D0B99"/>
    <w:rsid w:val="002D1083"/>
    <w:rsid w:val="002D1289"/>
    <w:rsid w:val="002D1712"/>
    <w:rsid w:val="002D1C99"/>
    <w:rsid w:val="002D1EFA"/>
    <w:rsid w:val="002D236C"/>
    <w:rsid w:val="002D28EF"/>
    <w:rsid w:val="002D3712"/>
    <w:rsid w:val="002D470F"/>
    <w:rsid w:val="002D48BB"/>
    <w:rsid w:val="002D49C8"/>
    <w:rsid w:val="002D51D8"/>
    <w:rsid w:val="002D54D5"/>
    <w:rsid w:val="002D5ABC"/>
    <w:rsid w:val="002D61AE"/>
    <w:rsid w:val="002D6348"/>
    <w:rsid w:val="002D6A66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49B"/>
    <w:rsid w:val="002E3C32"/>
    <w:rsid w:val="002E4A5A"/>
    <w:rsid w:val="002E5C9B"/>
    <w:rsid w:val="002E5EA9"/>
    <w:rsid w:val="002E673B"/>
    <w:rsid w:val="002E6BB6"/>
    <w:rsid w:val="002F05C1"/>
    <w:rsid w:val="002F0663"/>
    <w:rsid w:val="002F0AB8"/>
    <w:rsid w:val="002F0FBA"/>
    <w:rsid w:val="002F12E7"/>
    <w:rsid w:val="002F148F"/>
    <w:rsid w:val="002F1998"/>
    <w:rsid w:val="002F1CD9"/>
    <w:rsid w:val="002F1D5C"/>
    <w:rsid w:val="002F2680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09E7"/>
    <w:rsid w:val="0031102B"/>
    <w:rsid w:val="0031109D"/>
    <w:rsid w:val="00311111"/>
    <w:rsid w:val="003115B7"/>
    <w:rsid w:val="003118F5"/>
    <w:rsid w:val="003127FC"/>
    <w:rsid w:val="0031284C"/>
    <w:rsid w:val="00312ACF"/>
    <w:rsid w:val="00312FEE"/>
    <w:rsid w:val="00313947"/>
    <w:rsid w:val="00313A09"/>
    <w:rsid w:val="00313C2B"/>
    <w:rsid w:val="0031420A"/>
    <w:rsid w:val="00314972"/>
    <w:rsid w:val="00314A80"/>
    <w:rsid w:val="00314B37"/>
    <w:rsid w:val="00314BA3"/>
    <w:rsid w:val="003155D3"/>
    <w:rsid w:val="0031776E"/>
    <w:rsid w:val="00317AC3"/>
    <w:rsid w:val="00320115"/>
    <w:rsid w:val="003202F0"/>
    <w:rsid w:val="00321802"/>
    <w:rsid w:val="00321A79"/>
    <w:rsid w:val="00321B1F"/>
    <w:rsid w:val="003221F2"/>
    <w:rsid w:val="0032266C"/>
    <w:rsid w:val="003232C3"/>
    <w:rsid w:val="00323985"/>
    <w:rsid w:val="00324073"/>
    <w:rsid w:val="003241B0"/>
    <w:rsid w:val="003241B4"/>
    <w:rsid w:val="0032494C"/>
    <w:rsid w:val="00325243"/>
    <w:rsid w:val="00325A84"/>
    <w:rsid w:val="00325ACC"/>
    <w:rsid w:val="00325BB7"/>
    <w:rsid w:val="00325D58"/>
    <w:rsid w:val="00325F1F"/>
    <w:rsid w:val="00326357"/>
    <w:rsid w:val="00326CB7"/>
    <w:rsid w:val="00326F19"/>
    <w:rsid w:val="00326F9E"/>
    <w:rsid w:val="00327F7B"/>
    <w:rsid w:val="003300F2"/>
    <w:rsid w:val="00331673"/>
    <w:rsid w:val="00331ED1"/>
    <w:rsid w:val="003328D9"/>
    <w:rsid w:val="00333722"/>
    <w:rsid w:val="003338FA"/>
    <w:rsid w:val="00333BFA"/>
    <w:rsid w:val="00333F2C"/>
    <w:rsid w:val="00334D33"/>
    <w:rsid w:val="00334EB8"/>
    <w:rsid w:val="00335A01"/>
    <w:rsid w:val="00335DA5"/>
    <w:rsid w:val="00336388"/>
    <w:rsid w:val="0033642E"/>
    <w:rsid w:val="003406FD"/>
    <w:rsid w:val="00340F7A"/>
    <w:rsid w:val="0034181C"/>
    <w:rsid w:val="00341929"/>
    <w:rsid w:val="00341D9A"/>
    <w:rsid w:val="00342ACF"/>
    <w:rsid w:val="00342DEF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47DA2"/>
    <w:rsid w:val="00347E47"/>
    <w:rsid w:val="00350286"/>
    <w:rsid w:val="0035041E"/>
    <w:rsid w:val="00350730"/>
    <w:rsid w:val="00351D68"/>
    <w:rsid w:val="00352626"/>
    <w:rsid w:val="00352C78"/>
    <w:rsid w:val="003536CF"/>
    <w:rsid w:val="00353970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1DFE"/>
    <w:rsid w:val="00362719"/>
    <w:rsid w:val="00363134"/>
    <w:rsid w:val="00363DFF"/>
    <w:rsid w:val="00365384"/>
    <w:rsid w:val="003657DD"/>
    <w:rsid w:val="003660B8"/>
    <w:rsid w:val="003671C3"/>
    <w:rsid w:val="00367497"/>
    <w:rsid w:val="003676C5"/>
    <w:rsid w:val="00370489"/>
    <w:rsid w:val="00370682"/>
    <w:rsid w:val="00371034"/>
    <w:rsid w:val="003713E4"/>
    <w:rsid w:val="00371433"/>
    <w:rsid w:val="00371A00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291"/>
    <w:rsid w:val="00377497"/>
    <w:rsid w:val="0037755C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81"/>
    <w:rsid w:val="003812C4"/>
    <w:rsid w:val="003813C1"/>
    <w:rsid w:val="003819C8"/>
    <w:rsid w:val="00381A66"/>
    <w:rsid w:val="003821B2"/>
    <w:rsid w:val="00382939"/>
    <w:rsid w:val="00382A83"/>
    <w:rsid w:val="0038331A"/>
    <w:rsid w:val="003833CD"/>
    <w:rsid w:val="003835F5"/>
    <w:rsid w:val="00383DB0"/>
    <w:rsid w:val="003845F0"/>
    <w:rsid w:val="00384DBD"/>
    <w:rsid w:val="00384F5A"/>
    <w:rsid w:val="00385577"/>
    <w:rsid w:val="00385D49"/>
    <w:rsid w:val="0038629F"/>
    <w:rsid w:val="00386E76"/>
    <w:rsid w:val="003903FB"/>
    <w:rsid w:val="00390B20"/>
    <w:rsid w:val="0039114B"/>
    <w:rsid w:val="00391205"/>
    <w:rsid w:val="0039183A"/>
    <w:rsid w:val="00391FE7"/>
    <w:rsid w:val="00392236"/>
    <w:rsid w:val="0039299B"/>
    <w:rsid w:val="00393249"/>
    <w:rsid w:val="00393698"/>
    <w:rsid w:val="0039371E"/>
    <w:rsid w:val="00394C27"/>
    <w:rsid w:val="003966A3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4994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2C53"/>
    <w:rsid w:val="003B324F"/>
    <w:rsid w:val="003B3624"/>
    <w:rsid w:val="003B3660"/>
    <w:rsid w:val="003B386F"/>
    <w:rsid w:val="003B39F9"/>
    <w:rsid w:val="003B4138"/>
    <w:rsid w:val="003B6924"/>
    <w:rsid w:val="003B6C6B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38A"/>
    <w:rsid w:val="003C4C02"/>
    <w:rsid w:val="003C4C53"/>
    <w:rsid w:val="003C50DB"/>
    <w:rsid w:val="003C57C4"/>
    <w:rsid w:val="003C5AB4"/>
    <w:rsid w:val="003C5B6A"/>
    <w:rsid w:val="003C5CA2"/>
    <w:rsid w:val="003C6B2D"/>
    <w:rsid w:val="003C6C3A"/>
    <w:rsid w:val="003C6C7B"/>
    <w:rsid w:val="003C6F69"/>
    <w:rsid w:val="003C7285"/>
    <w:rsid w:val="003C73E9"/>
    <w:rsid w:val="003C7763"/>
    <w:rsid w:val="003C7AFD"/>
    <w:rsid w:val="003C7CF1"/>
    <w:rsid w:val="003D0037"/>
    <w:rsid w:val="003D03D9"/>
    <w:rsid w:val="003D1151"/>
    <w:rsid w:val="003D11CB"/>
    <w:rsid w:val="003D1383"/>
    <w:rsid w:val="003D14EA"/>
    <w:rsid w:val="003D2307"/>
    <w:rsid w:val="003D26E2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54F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3CDA"/>
    <w:rsid w:val="003E3D85"/>
    <w:rsid w:val="003E41AC"/>
    <w:rsid w:val="003E422D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941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B7"/>
    <w:rsid w:val="003F3FC9"/>
    <w:rsid w:val="003F4245"/>
    <w:rsid w:val="003F5489"/>
    <w:rsid w:val="003F54D8"/>
    <w:rsid w:val="003F5913"/>
    <w:rsid w:val="003F5B18"/>
    <w:rsid w:val="003F68EC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4B16"/>
    <w:rsid w:val="00404E2E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0CF8"/>
    <w:rsid w:val="0041188F"/>
    <w:rsid w:val="00411B94"/>
    <w:rsid w:val="00411BD7"/>
    <w:rsid w:val="0041208A"/>
    <w:rsid w:val="004132EE"/>
    <w:rsid w:val="0041361C"/>
    <w:rsid w:val="004136AC"/>
    <w:rsid w:val="00413B5B"/>
    <w:rsid w:val="00413D2E"/>
    <w:rsid w:val="00413F8C"/>
    <w:rsid w:val="00413FA7"/>
    <w:rsid w:val="004147BD"/>
    <w:rsid w:val="004157B6"/>
    <w:rsid w:val="0041685F"/>
    <w:rsid w:val="00416CD6"/>
    <w:rsid w:val="00416D08"/>
    <w:rsid w:val="004170BC"/>
    <w:rsid w:val="00417604"/>
    <w:rsid w:val="00417DD7"/>
    <w:rsid w:val="00420EAC"/>
    <w:rsid w:val="0042106B"/>
    <w:rsid w:val="00421D7D"/>
    <w:rsid w:val="004241D8"/>
    <w:rsid w:val="00424382"/>
    <w:rsid w:val="00424668"/>
    <w:rsid w:val="0042470D"/>
    <w:rsid w:val="00424B94"/>
    <w:rsid w:val="00424C4C"/>
    <w:rsid w:val="004252AF"/>
    <w:rsid w:val="00425560"/>
    <w:rsid w:val="0042578B"/>
    <w:rsid w:val="004257A5"/>
    <w:rsid w:val="00425812"/>
    <w:rsid w:val="00425CFB"/>
    <w:rsid w:val="0042788E"/>
    <w:rsid w:val="0043030D"/>
    <w:rsid w:val="00431627"/>
    <w:rsid w:val="00432574"/>
    <w:rsid w:val="0043288C"/>
    <w:rsid w:val="00432EE9"/>
    <w:rsid w:val="0043335A"/>
    <w:rsid w:val="00433991"/>
    <w:rsid w:val="00433A4A"/>
    <w:rsid w:val="00433EA8"/>
    <w:rsid w:val="00433FD7"/>
    <w:rsid w:val="004344CB"/>
    <w:rsid w:val="0043483A"/>
    <w:rsid w:val="004350FA"/>
    <w:rsid w:val="00435186"/>
    <w:rsid w:val="00435437"/>
    <w:rsid w:val="004356A8"/>
    <w:rsid w:val="00435911"/>
    <w:rsid w:val="00436201"/>
    <w:rsid w:val="004375A5"/>
    <w:rsid w:val="00437883"/>
    <w:rsid w:val="004407F1"/>
    <w:rsid w:val="004410FD"/>
    <w:rsid w:val="00441140"/>
    <w:rsid w:val="00441174"/>
    <w:rsid w:val="00441581"/>
    <w:rsid w:val="004417E5"/>
    <w:rsid w:val="00441A2F"/>
    <w:rsid w:val="00442232"/>
    <w:rsid w:val="00442E06"/>
    <w:rsid w:val="00442F8D"/>
    <w:rsid w:val="00443020"/>
    <w:rsid w:val="0044322E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42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B8F"/>
    <w:rsid w:val="00452C1D"/>
    <w:rsid w:val="00452D72"/>
    <w:rsid w:val="00453301"/>
    <w:rsid w:val="00453770"/>
    <w:rsid w:val="004545ED"/>
    <w:rsid w:val="00454C44"/>
    <w:rsid w:val="00454DFD"/>
    <w:rsid w:val="00454F45"/>
    <w:rsid w:val="00455131"/>
    <w:rsid w:val="00455810"/>
    <w:rsid w:val="00455A08"/>
    <w:rsid w:val="00455AA9"/>
    <w:rsid w:val="00455D76"/>
    <w:rsid w:val="00455EE4"/>
    <w:rsid w:val="00456067"/>
    <w:rsid w:val="004565F0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3C0A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1D5C"/>
    <w:rsid w:val="004720C4"/>
    <w:rsid w:val="00472910"/>
    <w:rsid w:val="00472F7A"/>
    <w:rsid w:val="00472F8C"/>
    <w:rsid w:val="004730E1"/>
    <w:rsid w:val="0047399D"/>
    <w:rsid w:val="00473C24"/>
    <w:rsid w:val="00473DA9"/>
    <w:rsid w:val="004745B4"/>
    <w:rsid w:val="00474902"/>
    <w:rsid w:val="00475262"/>
    <w:rsid w:val="0047554A"/>
    <w:rsid w:val="00475E9F"/>
    <w:rsid w:val="00475EE8"/>
    <w:rsid w:val="00475F9B"/>
    <w:rsid w:val="00476119"/>
    <w:rsid w:val="00476844"/>
    <w:rsid w:val="0047687E"/>
    <w:rsid w:val="00476CDD"/>
    <w:rsid w:val="00476F8C"/>
    <w:rsid w:val="004772DF"/>
    <w:rsid w:val="00477E28"/>
    <w:rsid w:val="00480300"/>
    <w:rsid w:val="00480D79"/>
    <w:rsid w:val="00481849"/>
    <w:rsid w:val="00482647"/>
    <w:rsid w:val="00482BC0"/>
    <w:rsid w:val="00483066"/>
    <w:rsid w:val="00483462"/>
    <w:rsid w:val="00483563"/>
    <w:rsid w:val="00483E10"/>
    <w:rsid w:val="004847DE"/>
    <w:rsid w:val="00484906"/>
    <w:rsid w:val="00484E76"/>
    <w:rsid w:val="0048587E"/>
    <w:rsid w:val="00485E23"/>
    <w:rsid w:val="004861F1"/>
    <w:rsid w:val="0048654D"/>
    <w:rsid w:val="004867B9"/>
    <w:rsid w:val="00486B0D"/>
    <w:rsid w:val="00486DCD"/>
    <w:rsid w:val="004873D5"/>
    <w:rsid w:val="004905CE"/>
    <w:rsid w:val="004909FF"/>
    <w:rsid w:val="00490B42"/>
    <w:rsid w:val="004923AA"/>
    <w:rsid w:val="004940CB"/>
    <w:rsid w:val="0049538A"/>
    <w:rsid w:val="00495F71"/>
    <w:rsid w:val="004962AF"/>
    <w:rsid w:val="00496EFB"/>
    <w:rsid w:val="00497560"/>
    <w:rsid w:val="00497851"/>
    <w:rsid w:val="0049788B"/>
    <w:rsid w:val="00497DF3"/>
    <w:rsid w:val="004A0038"/>
    <w:rsid w:val="004A01F5"/>
    <w:rsid w:val="004A0401"/>
    <w:rsid w:val="004A0E10"/>
    <w:rsid w:val="004A13CE"/>
    <w:rsid w:val="004A1BB5"/>
    <w:rsid w:val="004A1E44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68"/>
    <w:rsid w:val="004A7485"/>
    <w:rsid w:val="004A7F0E"/>
    <w:rsid w:val="004B05B0"/>
    <w:rsid w:val="004B0691"/>
    <w:rsid w:val="004B0E0C"/>
    <w:rsid w:val="004B145A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03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0F15"/>
    <w:rsid w:val="004C10BC"/>
    <w:rsid w:val="004C1141"/>
    <w:rsid w:val="004C11AA"/>
    <w:rsid w:val="004C29F1"/>
    <w:rsid w:val="004C2E3D"/>
    <w:rsid w:val="004C3894"/>
    <w:rsid w:val="004C3C5E"/>
    <w:rsid w:val="004C40BD"/>
    <w:rsid w:val="004C40E5"/>
    <w:rsid w:val="004C428D"/>
    <w:rsid w:val="004C42C8"/>
    <w:rsid w:val="004C432C"/>
    <w:rsid w:val="004C4413"/>
    <w:rsid w:val="004C4A69"/>
    <w:rsid w:val="004C4ADF"/>
    <w:rsid w:val="004C4FDA"/>
    <w:rsid w:val="004C5089"/>
    <w:rsid w:val="004C53C3"/>
    <w:rsid w:val="004C606C"/>
    <w:rsid w:val="004C71BE"/>
    <w:rsid w:val="004C7908"/>
    <w:rsid w:val="004C7DC4"/>
    <w:rsid w:val="004C7E0B"/>
    <w:rsid w:val="004C7E53"/>
    <w:rsid w:val="004D017C"/>
    <w:rsid w:val="004D1010"/>
    <w:rsid w:val="004D248A"/>
    <w:rsid w:val="004D3329"/>
    <w:rsid w:val="004D36E8"/>
    <w:rsid w:val="004D37A3"/>
    <w:rsid w:val="004D3BE3"/>
    <w:rsid w:val="004D421B"/>
    <w:rsid w:val="004D459D"/>
    <w:rsid w:val="004D4C7B"/>
    <w:rsid w:val="004D5C73"/>
    <w:rsid w:val="004D5F15"/>
    <w:rsid w:val="004D68F4"/>
    <w:rsid w:val="004D6FD6"/>
    <w:rsid w:val="004D7072"/>
    <w:rsid w:val="004D7B52"/>
    <w:rsid w:val="004D7DFA"/>
    <w:rsid w:val="004E0020"/>
    <w:rsid w:val="004E0049"/>
    <w:rsid w:val="004E04AC"/>
    <w:rsid w:val="004E05A2"/>
    <w:rsid w:val="004E06BB"/>
    <w:rsid w:val="004E07B2"/>
    <w:rsid w:val="004E1135"/>
    <w:rsid w:val="004E13EA"/>
    <w:rsid w:val="004E151A"/>
    <w:rsid w:val="004E1E30"/>
    <w:rsid w:val="004E1FB0"/>
    <w:rsid w:val="004E2034"/>
    <w:rsid w:val="004E2171"/>
    <w:rsid w:val="004E240C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36F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2FF9"/>
    <w:rsid w:val="004F30E1"/>
    <w:rsid w:val="004F33F0"/>
    <w:rsid w:val="004F471A"/>
    <w:rsid w:val="004F4D51"/>
    <w:rsid w:val="004F50BE"/>
    <w:rsid w:val="004F570D"/>
    <w:rsid w:val="004F6FEF"/>
    <w:rsid w:val="004F7943"/>
    <w:rsid w:val="005002B8"/>
    <w:rsid w:val="00500818"/>
    <w:rsid w:val="00501200"/>
    <w:rsid w:val="00501215"/>
    <w:rsid w:val="00501DCA"/>
    <w:rsid w:val="0050201D"/>
    <w:rsid w:val="005020EF"/>
    <w:rsid w:val="0050218B"/>
    <w:rsid w:val="0050224F"/>
    <w:rsid w:val="005032DE"/>
    <w:rsid w:val="005035B0"/>
    <w:rsid w:val="00503E5F"/>
    <w:rsid w:val="005047B8"/>
    <w:rsid w:val="00504E9D"/>
    <w:rsid w:val="0050510E"/>
    <w:rsid w:val="0050528C"/>
    <w:rsid w:val="00505506"/>
    <w:rsid w:val="005070CC"/>
    <w:rsid w:val="0050724C"/>
    <w:rsid w:val="00507441"/>
    <w:rsid w:val="005078E7"/>
    <w:rsid w:val="00507D32"/>
    <w:rsid w:val="00507DC9"/>
    <w:rsid w:val="00507E5C"/>
    <w:rsid w:val="005107DF"/>
    <w:rsid w:val="00510D08"/>
    <w:rsid w:val="0051113D"/>
    <w:rsid w:val="0051148D"/>
    <w:rsid w:val="00511E57"/>
    <w:rsid w:val="005122FE"/>
    <w:rsid w:val="0051270F"/>
    <w:rsid w:val="00512760"/>
    <w:rsid w:val="0051279F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2E6"/>
    <w:rsid w:val="0051688D"/>
    <w:rsid w:val="00517A42"/>
    <w:rsid w:val="005209A8"/>
    <w:rsid w:val="005212AF"/>
    <w:rsid w:val="00522200"/>
    <w:rsid w:val="00522B17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4D4"/>
    <w:rsid w:val="005265F8"/>
    <w:rsid w:val="005269B3"/>
    <w:rsid w:val="00526AAB"/>
    <w:rsid w:val="00526D2D"/>
    <w:rsid w:val="005273B1"/>
    <w:rsid w:val="00527D50"/>
    <w:rsid w:val="00530103"/>
    <w:rsid w:val="00530629"/>
    <w:rsid w:val="00530AEC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6C"/>
    <w:rsid w:val="005379E7"/>
    <w:rsid w:val="00537A4A"/>
    <w:rsid w:val="00540094"/>
    <w:rsid w:val="005404A6"/>
    <w:rsid w:val="00540637"/>
    <w:rsid w:val="00540743"/>
    <w:rsid w:val="0054088B"/>
    <w:rsid w:val="00540C9A"/>
    <w:rsid w:val="0054132A"/>
    <w:rsid w:val="005415E4"/>
    <w:rsid w:val="00541831"/>
    <w:rsid w:val="00541BC4"/>
    <w:rsid w:val="005420ED"/>
    <w:rsid w:val="00542A74"/>
    <w:rsid w:val="00543AE0"/>
    <w:rsid w:val="005448A6"/>
    <w:rsid w:val="005464B7"/>
    <w:rsid w:val="00547265"/>
    <w:rsid w:val="00547443"/>
    <w:rsid w:val="00547C34"/>
    <w:rsid w:val="005505A6"/>
    <w:rsid w:val="005505BF"/>
    <w:rsid w:val="00551B0D"/>
    <w:rsid w:val="00551FA7"/>
    <w:rsid w:val="00552B77"/>
    <w:rsid w:val="00553286"/>
    <w:rsid w:val="00553E2C"/>
    <w:rsid w:val="0055476C"/>
    <w:rsid w:val="0055671F"/>
    <w:rsid w:val="00556917"/>
    <w:rsid w:val="0055710D"/>
    <w:rsid w:val="00557458"/>
    <w:rsid w:val="005605D0"/>
    <w:rsid w:val="00560AD2"/>
    <w:rsid w:val="00561265"/>
    <w:rsid w:val="00561364"/>
    <w:rsid w:val="00561B70"/>
    <w:rsid w:val="00561DBA"/>
    <w:rsid w:val="00562B41"/>
    <w:rsid w:val="00562F0D"/>
    <w:rsid w:val="0056365F"/>
    <w:rsid w:val="0056375F"/>
    <w:rsid w:val="005637BB"/>
    <w:rsid w:val="00563826"/>
    <w:rsid w:val="00563AA4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5859"/>
    <w:rsid w:val="005669CC"/>
    <w:rsid w:val="00566CC6"/>
    <w:rsid w:val="005670A1"/>
    <w:rsid w:val="00567348"/>
    <w:rsid w:val="00567791"/>
    <w:rsid w:val="00567800"/>
    <w:rsid w:val="00567A52"/>
    <w:rsid w:val="00567B6C"/>
    <w:rsid w:val="00567D50"/>
    <w:rsid w:val="005700B3"/>
    <w:rsid w:val="00570722"/>
    <w:rsid w:val="0057115C"/>
    <w:rsid w:val="0057118D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590"/>
    <w:rsid w:val="005769FF"/>
    <w:rsid w:val="0057733C"/>
    <w:rsid w:val="0057745D"/>
    <w:rsid w:val="00577925"/>
    <w:rsid w:val="00577A72"/>
    <w:rsid w:val="005806D2"/>
    <w:rsid w:val="005806EC"/>
    <w:rsid w:val="00582CE9"/>
    <w:rsid w:val="00583195"/>
    <w:rsid w:val="0058377F"/>
    <w:rsid w:val="00583982"/>
    <w:rsid w:val="00583B84"/>
    <w:rsid w:val="00583CA7"/>
    <w:rsid w:val="00584DCA"/>
    <w:rsid w:val="0058525D"/>
    <w:rsid w:val="00585373"/>
    <w:rsid w:val="00585C84"/>
    <w:rsid w:val="00586808"/>
    <w:rsid w:val="005868B9"/>
    <w:rsid w:val="0058726C"/>
    <w:rsid w:val="005872C9"/>
    <w:rsid w:val="00587BAC"/>
    <w:rsid w:val="00590030"/>
    <w:rsid w:val="00590232"/>
    <w:rsid w:val="005926A5"/>
    <w:rsid w:val="00592F5F"/>
    <w:rsid w:val="00593111"/>
    <w:rsid w:val="00593816"/>
    <w:rsid w:val="00593D67"/>
    <w:rsid w:val="00593F3E"/>
    <w:rsid w:val="00594EB3"/>
    <w:rsid w:val="00594FA6"/>
    <w:rsid w:val="00595B84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2B6E"/>
    <w:rsid w:val="005A3D85"/>
    <w:rsid w:val="005A58E6"/>
    <w:rsid w:val="005A65C8"/>
    <w:rsid w:val="005A74E8"/>
    <w:rsid w:val="005B02F9"/>
    <w:rsid w:val="005B0449"/>
    <w:rsid w:val="005B0749"/>
    <w:rsid w:val="005B1665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4C18"/>
    <w:rsid w:val="005B4EF7"/>
    <w:rsid w:val="005B537C"/>
    <w:rsid w:val="005B5793"/>
    <w:rsid w:val="005B5ED5"/>
    <w:rsid w:val="005B6DFD"/>
    <w:rsid w:val="005B7262"/>
    <w:rsid w:val="005C0258"/>
    <w:rsid w:val="005C054E"/>
    <w:rsid w:val="005C0B37"/>
    <w:rsid w:val="005C0D99"/>
    <w:rsid w:val="005C17C2"/>
    <w:rsid w:val="005C1E12"/>
    <w:rsid w:val="005C200E"/>
    <w:rsid w:val="005C3800"/>
    <w:rsid w:val="005C3F18"/>
    <w:rsid w:val="005C50B8"/>
    <w:rsid w:val="005C53A5"/>
    <w:rsid w:val="005C5BD5"/>
    <w:rsid w:val="005C60AF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0D4"/>
    <w:rsid w:val="005D46A9"/>
    <w:rsid w:val="005D46C4"/>
    <w:rsid w:val="005D4AB8"/>
    <w:rsid w:val="005D4B80"/>
    <w:rsid w:val="005D511B"/>
    <w:rsid w:val="005D5B36"/>
    <w:rsid w:val="005D5E51"/>
    <w:rsid w:val="005D5FBB"/>
    <w:rsid w:val="005D6204"/>
    <w:rsid w:val="005D65CB"/>
    <w:rsid w:val="005D68E8"/>
    <w:rsid w:val="005D6A47"/>
    <w:rsid w:val="005D72ED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2F0"/>
    <w:rsid w:val="005E36FB"/>
    <w:rsid w:val="005E3827"/>
    <w:rsid w:val="005E3B81"/>
    <w:rsid w:val="005E4667"/>
    <w:rsid w:val="005E4B18"/>
    <w:rsid w:val="005E4E02"/>
    <w:rsid w:val="005E5674"/>
    <w:rsid w:val="005E5B21"/>
    <w:rsid w:val="005E5C65"/>
    <w:rsid w:val="005E5FE0"/>
    <w:rsid w:val="005E62F0"/>
    <w:rsid w:val="005E6C99"/>
    <w:rsid w:val="005E74BE"/>
    <w:rsid w:val="005F0155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56E"/>
    <w:rsid w:val="005F2C28"/>
    <w:rsid w:val="005F2D7B"/>
    <w:rsid w:val="005F3247"/>
    <w:rsid w:val="005F348F"/>
    <w:rsid w:val="005F35B9"/>
    <w:rsid w:val="005F3DEF"/>
    <w:rsid w:val="005F3FEB"/>
    <w:rsid w:val="005F4815"/>
    <w:rsid w:val="005F4845"/>
    <w:rsid w:val="005F5663"/>
    <w:rsid w:val="005F5849"/>
    <w:rsid w:val="005F5CD4"/>
    <w:rsid w:val="005F5EF4"/>
    <w:rsid w:val="005F5F2C"/>
    <w:rsid w:val="005F60EC"/>
    <w:rsid w:val="005F68D4"/>
    <w:rsid w:val="005F6991"/>
    <w:rsid w:val="005F70E4"/>
    <w:rsid w:val="005F7EBF"/>
    <w:rsid w:val="00600CC0"/>
    <w:rsid w:val="006015A1"/>
    <w:rsid w:val="006015E1"/>
    <w:rsid w:val="00601B91"/>
    <w:rsid w:val="00601DD0"/>
    <w:rsid w:val="0060200D"/>
    <w:rsid w:val="00603E31"/>
    <w:rsid w:val="006041B7"/>
    <w:rsid w:val="0060451D"/>
    <w:rsid w:val="00604DC7"/>
    <w:rsid w:val="00605629"/>
    <w:rsid w:val="006059FB"/>
    <w:rsid w:val="00605D03"/>
    <w:rsid w:val="0060687B"/>
    <w:rsid w:val="00606FD4"/>
    <w:rsid w:val="00607139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092E"/>
    <w:rsid w:val="00621335"/>
    <w:rsid w:val="0062150E"/>
    <w:rsid w:val="006237BF"/>
    <w:rsid w:val="00623F37"/>
    <w:rsid w:val="00623F56"/>
    <w:rsid w:val="006242E9"/>
    <w:rsid w:val="00624A40"/>
    <w:rsid w:val="006250F6"/>
    <w:rsid w:val="006258F1"/>
    <w:rsid w:val="00626341"/>
    <w:rsid w:val="006268D9"/>
    <w:rsid w:val="00626BBC"/>
    <w:rsid w:val="006274B9"/>
    <w:rsid w:val="0062770C"/>
    <w:rsid w:val="00627808"/>
    <w:rsid w:val="0062788C"/>
    <w:rsid w:val="00627CD4"/>
    <w:rsid w:val="00627DA1"/>
    <w:rsid w:val="006300B6"/>
    <w:rsid w:val="00630A0F"/>
    <w:rsid w:val="00630DE9"/>
    <w:rsid w:val="00630F03"/>
    <w:rsid w:val="006314EF"/>
    <w:rsid w:val="0063158D"/>
    <w:rsid w:val="0063163D"/>
    <w:rsid w:val="0063190D"/>
    <w:rsid w:val="00631E78"/>
    <w:rsid w:val="00632B0E"/>
    <w:rsid w:val="00632B1A"/>
    <w:rsid w:val="00632F7B"/>
    <w:rsid w:val="00633526"/>
    <w:rsid w:val="00633A99"/>
    <w:rsid w:val="00633F89"/>
    <w:rsid w:val="006341F7"/>
    <w:rsid w:val="0063491E"/>
    <w:rsid w:val="006349FB"/>
    <w:rsid w:val="00634E47"/>
    <w:rsid w:val="00635013"/>
    <w:rsid w:val="0063557A"/>
    <w:rsid w:val="006355B3"/>
    <w:rsid w:val="00636208"/>
    <w:rsid w:val="00636C32"/>
    <w:rsid w:val="006375BD"/>
    <w:rsid w:val="00637F68"/>
    <w:rsid w:val="00640399"/>
    <w:rsid w:val="006409C0"/>
    <w:rsid w:val="00640DBD"/>
    <w:rsid w:val="00640EB0"/>
    <w:rsid w:val="0064169B"/>
    <w:rsid w:val="0064259A"/>
    <w:rsid w:val="00642683"/>
    <w:rsid w:val="006428CA"/>
    <w:rsid w:val="00642961"/>
    <w:rsid w:val="00642E25"/>
    <w:rsid w:val="0064351F"/>
    <w:rsid w:val="00643C6F"/>
    <w:rsid w:val="006440AA"/>
    <w:rsid w:val="006448B8"/>
    <w:rsid w:val="00645AFA"/>
    <w:rsid w:val="00645BE0"/>
    <w:rsid w:val="00645D80"/>
    <w:rsid w:val="00645DF8"/>
    <w:rsid w:val="00645E83"/>
    <w:rsid w:val="006460FF"/>
    <w:rsid w:val="00646405"/>
    <w:rsid w:val="00646974"/>
    <w:rsid w:val="0064778F"/>
    <w:rsid w:val="00647AA5"/>
    <w:rsid w:val="00647B81"/>
    <w:rsid w:val="0065109E"/>
    <w:rsid w:val="006510FD"/>
    <w:rsid w:val="006512AF"/>
    <w:rsid w:val="00651301"/>
    <w:rsid w:val="0065132D"/>
    <w:rsid w:val="0065170A"/>
    <w:rsid w:val="00651E2B"/>
    <w:rsid w:val="0065218C"/>
    <w:rsid w:val="006524E0"/>
    <w:rsid w:val="006524E3"/>
    <w:rsid w:val="00652A2E"/>
    <w:rsid w:val="00653069"/>
    <w:rsid w:val="006535FA"/>
    <w:rsid w:val="00653A37"/>
    <w:rsid w:val="00653C2C"/>
    <w:rsid w:val="00653C49"/>
    <w:rsid w:val="006541EB"/>
    <w:rsid w:val="00654366"/>
    <w:rsid w:val="006545F9"/>
    <w:rsid w:val="006553A2"/>
    <w:rsid w:val="006553EF"/>
    <w:rsid w:val="006555E3"/>
    <w:rsid w:val="00655F17"/>
    <w:rsid w:val="0065724E"/>
    <w:rsid w:val="0066022E"/>
    <w:rsid w:val="00660F6D"/>
    <w:rsid w:val="0066179A"/>
    <w:rsid w:val="00661860"/>
    <w:rsid w:val="00661E5C"/>
    <w:rsid w:val="00661FC2"/>
    <w:rsid w:val="00661FDC"/>
    <w:rsid w:val="00662524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65F07"/>
    <w:rsid w:val="006675DF"/>
    <w:rsid w:val="00670121"/>
    <w:rsid w:val="00670373"/>
    <w:rsid w:val="006715F4"/>
    <w:rsid w:val="00671B2B"/>
    <w:rsid w:val="00671DB5"/>
    <w:rsid w:val="0067281B"/>
    <w:rsid w:val="0067282A"/>
    <w:rsid w:val="00672FEE"/>
    <w:rsid w:val="00673538"/>
    <w:rsid w:val="006752D5"/>
    <w:rsid w:val="006754C4"/>
    <w:rsid w:val="00675AFC"/>
    <w:rsid w:val="006763F5"/>
    <w:rsid w:val="00676607"/>
    <w:rsid w:val="006773B6"/>
    <w:rsid w:val="00677704"/>
    <w:rsid w:val="00680281"/>
    <w:rsid w:val="00681CDE"/>
    <w:rsid w:val="00681E77"/>
    <w:rsid w:val="006824FC"/>
    <w:rsid w:val="00682D6A"/>
    <w:rsid w:val="006837D6"/>
    <w:rsid w:val="0068448B"/>
    <w:rsid w:val="00684A39"/>
    <w:rsid w:val="00685538"/>
    <w:rsid w:val="00685A6E"/>
    <w:rsid w:val="00685C49"/>
    <w:rsid w:val="00685F30"/>
    <w:rsid w:val="006862B5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3F73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F12"/>
    <w:rsid w:val="006A2327"/>
    <w:rsid w:val="006A2889"/>
    <w:rsid w:val="006A3033"/>
    <w:rsid w:val="006A3B10"/>
    <w:rsid w:val="006A3FFF"/>
    <w:rsid w:val="006A4AF7"/>
    <w:rsid w:val="006A54AA"/>
    <w:rsid w:val="006A58FD"/>
    <w:rsid w:val="006A5FCC"/>
    <w:rsid w:val="006A6750"/>
    <w:rsid w:val="006A675A"/>
    <w:rsid w:val="006A71D4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68"/>
    <w:rsid w:val="006B5492"/>
    <w:rsid w:val="006B5692"/>
    <w:rsid w:val="006B56F2"/>
    <w:rsid w:val="006B5A2F"/>
    <w:rsid w:val="006B746E"/>
    <w:rsid w:val="006B7BB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4D14"/>
    <w:rsid w:val="006C4E71"/>
    <w:rsid w:val="006C51B9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C7A1E"/>
    <w:rsid w:val="006D0D4C"/>
    <w:rsid w:val="006D0EC0"/>
    <w:rsid w:val="006D0F04"/>
    <w:rsid w:val="006D1119"/>
    <w:rsid w:val="006D224F"/>
    <w:rsid w:val="006D2363"/>
    <w:rsid w:val="006D3202"/>
    <w:rsid w:val="006D3C8B"/>
    <w:rsid w:val="006D463E"/>
    <w:rsid w:val="006D5099"/>
    <w:rsid w:val="006D5E06"/>
    <w:rsid w:val="006D65C1"/>
    <w:rsid w:val="006D6694"/>
    <w:rsid w:val="006D675E"/>
    <w:rsid w:val="006D6D87"/>
    <w:rsid w:val="006D7329"/>
    <w:rsid w:val="006E04DD"/>
    <w:rsid w:val="006E0DEA"/>
    <w:rsid w:val="006E1496"/>
    <w:rsid w:val="006E1CFB"/>
    <w:rsid w:val="006E202E"/>
    <w:rsid w:val="006E2217"/>
    <w:rsid w:val="006E28D7"/>
    <w:rsid w:val="006E2957"/>
    <w:rsid w:val="006E2F05"/>
    <w:rsid w:val="006E3394"/>
    <w:rsid w:val="006E40E6"/>
    <w:rsid w:val="006E5188"/>
    <w:rsid w:val="006E533D"/>
    <w:rsid w:val="006E6547"/>
    <w:rsid w:val="006E6883"/>
    <w:rsid w:val="006E75C7"/>
    <w:rsid w:val="006E7679"/>
    <w:rsid w:val="006E7F16"/>
    <w:rsid w:val="006F08BF"/>
    <w:rsid w:val="006F0CB8"/>
    <w:rsid w:val="006F2478"/>
    <w:rsid w:val="006F2EC4"/>
    <w:rsid w:val="006F2F71"/>
    <w:rsid w:val="006F4380"/>
    <w:rsid w:val="006F506C"/>
    <w:rsid w:val="006F5B33"/>
    <w:rsid w:val="006F62E5"/>
    <w:rsid w:val="006F631C"/>
    <w:rsid w:val="006F6DAA"/>
    <w:rsid w:val="006F7115"/>
    <w:rsid w:val="006F7607"/>
    <w:rsid w:val="0070025A"/>
    <w:rsid w:val="00701093"/>
    <w:rsid w:val="00701577"/>
    <w:rsid w:val="0070177A"/>
    <w:rsid w:val="00701E13"/>
    <w:rsid w:val="00701E35"/>
    <w:rsid w:val="007022FB"/>
    <w:rsid w:val="0070256E"/>
    <w:rsid w:val="007029CD"/>
    <w:rsid w:val="00702FDC"/>
    <w:rsid w:val="00703132"/>
    <w:rsid w:val="00703430"/>
    <w:rsid w:val="0070349D"/>
    <w:rsid w:val="00704310"/>
    <w:rsid w:val="007046CE"/>
    <w:rsid w:val="007057CC"/>
    <w:rsid w:val="00705BAA"/>
    <w:rsid w:val="0070681D"/>
    <w:rsid w:val="00706BD5"/>
    <w:rsid w:val="00706C53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4995"/>
    <w:rsid w:val="007152B7"/>
    <w:rsid w:val="007160DA"/>
    <w:rsid w:val="0071650A"/>
    <w:rsid w:val="0071679C"/>
    <w:rsid w:val="00716F5E"/>
    <w:rsid w:val="00717339"/>
    <w:rsid w:val="00717724"/>
    <w:rsid w:val="00717909"/>
    <w:rsid w:val="00717CED"/>
    <w:rsid w:val="00717D94"/>
    <w:rsid w:val="00717DCC"/>
    <w:rsid w:val="007204DB"/>
    <w:rsid w:val="00720E2A"/>
    <w:rsid w:val="007212CA"/>
    <w:rsid w:val="007214C4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A7B"/>
    <w:rsid w:val="00724B68"/>
    <w:rsid w:val="00725292"/>
    <w:rsid w:val="00725A44"/>
    <w:rsid w:val="00725AB6"/>
    <w:rsid w:val="00725D1E"/>
    <w:rsid w:val="00726901"/>
    <w:rsid w:val="0072698F"/>
    <w:rsid w:val="00726D3A"/>
    <w:rsid w:val="00726E9F"/>
    <w:rsid w:val="007270DC"/>
    <w:rsid w:val="0072753D"/>
    <w:rsid w:val="00727CEA"/>
    <w:rsid w:val="0073122D"/>
    <w:rsid w:val="007317B5"/>
    <w:rsid w:val="0073210C"/>
    <w:rsid w:val="007321DE"/>
    <w:rsid w:val="0073238A"/>
    <w:rsid w:val="00733758"/>
    <w:rsid w:val="00734737"/>
    <w:rsid w:val="007349E0"/>
    <w:rsid w:val="00734B2F"/>
    <w:rsid w:val="00734BBA"/>
    <w:rsid w:val="00735C77"/>
    <w:rsid w:val="00735E40"/>
    <w:rsid w:val="0073602A"/>
    <w:rsid w:val="0073676A"/>
    <w:rsid w:val="007367F6"/>
    <w:rsid w:val="00736EA4"/>
    <w:rsid w:val="0073711D"/>
    <w:rsid w:val="00737764"/>
    <w:rsid w:val="0073778F"/>
    <w:rsid w:val="007406CB"/>
    <w:rsid w:val="007422EF"/>
    <w:rsid w:val="00742B71"/>
    <w:rsid w:val="00742F8F"/>
    <w:rsid w:val="00743205"/>
    <w:rsid w:val="00743D26"/>
    <w:rsid w:val="0074401D"/>
    <w:rsid w:val="0074429A"/>
    <w:rsid w:val="0074475B"/>
    <w:rsid w:val="007447EF"/>
    <w:rsid w:val="007449CC"/>
    <w:rsid w:val="00744D22"/>
    <w:rsid w:val="00745110"/>
    <w:rsid w:val="00746011"/>
    <w:rsid w:val="007461B1"/>
    <w:rsid w:val="007466F8"/>
    <w:rsid w:val="00747175"/>
    <w:rsid w:val="007472EE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C1E"/>
    <w:rsid w:val="00754F0F"/>
    <w:rsid w:val="007552F1"/>
    <w:rsid w:val="007554D6"/>
    <w:rsid w:val="00755ABF"/>
    <w:rsid w:val="00755F3B"/>
    <w:rsid w:val="007560A1"/>
    <w:rsid w:val="00756185"/>
    <w:rsid w:val="007566CB"/>
    <w:rsid w:val="0075678B"/>
    <w:rsid w:val="00757947"/>
    <w:rsid w:val="00757968"/>
    <w:rsid w:val="007612F5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2716"/>
    <w:rsid w:val="00772A90"/>
    <w:rsid w:val="007731F0"/>
    <w:rsid w:val="007740AD"/>
    <w:rsid w:val="00774AA5"/>
    <w:rsid w:val="0077554C"/>
    <w:rsid w:val="00775B59"/>
    <w:rsid w:val="00775FC3"/>
    <w:rsid w:val="007763E1"/>
    <w:rsid w:val="00777670"/>
    <w:rsid w:val="0077769B"/>
    <w:rsid w:val="00777DC5"/>
    <w:rsid w:val="00780F8E"/>
    <w:rsid w:val="0078249F"/>
    <w:rsid w:val="00782B3B"/>
    <w:rsid w:val="00782BF8"/>
    <w:rsid w:val="00782DCD"/>
    <w:rsid w:val="007834AA"/>
    <w:rsid w:val="00783536"/>
    <w:rsid w:val="00783C19"/>
    <w:rsid w:val="0078453C"/>
    <w:rsid w:val="007851EE"/>
    <w:rsid w:val="00785F17"/>
    <w:rsid w:val="007860B6"/>
    <w:rsid w:val="007869D1"/>
    <w:rsid w:val="00786D50"/>
    <w:rsid w:val="007872CB"/>
    <w:rsid w:val="007872CE"/>
    <w:rsid w:val="00787D9F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AF0"/>
    <w:rsid w:val="00794F1E"/>
    <w:rsid w:val="00796861"/>
    <w:rsid w:val="00796EB0"/>
    <w:rsid w:val="007976F5"/>
    <w:rsid w:val="0079787F"/>
    <w:rsid w:val="007A059A"/>
    <w:rsid w:val="007A130B"/>
    <w:rsid w:val="007A15EC"/>
    <w:rsid w:val="007A1E23"/>
    <w:rsid w:val="007A2F2E"/>
    <w:rsid w:val="007A3935"/>
    <w:rsid w:val="007A4A63"/>
    <w:rsid w:val="007A55C8"/>
    <w:rsid w:val="007A5905"/>
    <w:rsid w:val="007A5944"/>
    <w:rsid w:val="007A5BDA"/>
    <w:rsid w:val="007A5D9C"/>
    <w:rsid w:val="007A5DE1"/>
    <w:rsid w:val="007A68AD"/>
    <w:rsid w:val="007A6EB9"/>
    <w:rsid w:val="007A739D"/>
    <w:rsid w:val="007A7D55"/>
    <w:rsid w:val="007A7E8A"/>
    <w:rsid w:val="007B0F0F"/>
    <w:rsid w:val="007B12FF"/>
    <w:rsid w:val="007B185F"/>
    <w:rsid w:val="007B2190"/>
    <w:rsid w:val="007B2A01"/>
    <w:rsid w:val="007B2E75"/>
    <w:rsid w:val="007B2E78"/>
    <w:rsid w:val="007B2F61"/>
    <w:rsid w:val="007B3B8D"/>
    <w:rsid w:val="007B43A1"/>
    <w:rsid w:val="007B45DA"/>
    <w:rsid w:val="007B4DFE"/>
    <w:rsid w:val="007B52AF"/>
    <w:rsid w:val="007B53FD"/>
    <w:rsid w:val="007B6219"/>
    <w:rsid w:val="007B6F6D"/>
    <w:rsid w:val="007B732B"/>
    <w:rsid w:val="007B7651"/>
    <w:rsid w:val="007B773D"/>
    <w:rsid w:val="007B7F7B"/>
    <w:rsid w:val="007C0612"/>
    <w:rsid w:val="007C06A3"/>
    <w:rsid w:val="007C1C57"/>
    <w:rsid w:val="007C348D"/>
    <w:rsid w:val="007C3B9B"/>
    <w:rsid w:val="007C4A8E"/>
    <w:rsid w:val="007C4D72"/>
    <w:rsid w:val="007C4EA7"/>
    <w:rsid w:val="007C4F49"/>
    <w:rsid w:val="007C4FA1"/>
    <w:rsid w:val="007C50E5"/>
    <w:rsid w:val="007C5167"/>
    <w:rsid w:val="007C5376"/>
    <w:rsid w:val="007C656B"/>
    <w:rsid w:val="007C65CC"/>
    <w:rsid w:val="007C6872"/>
    <w:rsid w:val="007C76BC"/>
    <w:rsid w:val="007C7A8A"/>
    <w:rsid w:val="007C7D60"/>
    <w:rsid w:val="007D0225"/>
    <w:rsid w:val="007D0F6B"/>
    <w:rsid w:val="007D1221"/>
    <w:rsid w:val="007D13D6"/>
    <w:rsid w:val="007D1494"/>
    <w:rsid w:val="007D1BAE"/>
    <w:rsid w:val="007D24FC"/>
    <w:rsid w:val="007D29DE"/>
    <w:rsid w:val="007D2E50"/>
    <w:rsid w:val="007D41C0"/>
    <w:rsid w:val="007D503C"/>
    <w:rsid w:val="007D5985"/>
    <w:rsid w:val="007D5C61"/>
    <w:rsid w:val="007D5E83"/>
    <w:rsid w:val="007D60F9"/>
    <w:rsid w:val="007D64BF"/>
    <w:rsid w:val="007D6857"/>
    <w:rsid w:val="007D6D19"/>
    <w:rsid w:val="007D7326"/>
    <w:rsid w:val="007D7364"/>
    <w:rsid w:val="007D79EC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14"/>
    <w:rsid w:val="007E2E51"/>
    <w:rsid w:val="007E3D46"/>
    <w:rsid w:val="007E3D62"/>
    <w:rsid w:val="007E41FF"/>
    <w:rsid w:val="007E50FE"/>
    <w:rsid w:val="007E592D"/>
    <w:rsid w:val="007E5F3B"/>
    <w:rsid w:val="007E5F55"/>
    <w:rsid w:val="007E625C"/>
    <w:rsid w:val="007E6857"/>
    <w:rsid w:val="007E6DF4"/>
    <w:rsid w:val="007E6F10"/>
    <w:rsid w:val="007E7010"/>
    <w:rsid w:val="007E7231"/>
    <w:rsid w:val="007F0164"/>
    <w:rsid w:val="007F0F21"/>
    <w:rsid w:val="007F1543"/>
    <w:rsid w:val="007F1A0D"/>
    <w:rsid w:val="007F1B2E"/>
    <w:rsid w:val="007F1B84"/>
    <w:rsid w:val="007F2173"/>
    <w:rsid w:val="007F2491"/>
    <w:rsid w:val="007F2536"/>
    <w:rsid w:val="007F2B36"/>
    <w:rsid w:val="007F34C7"/>
    <w:rsid w:val="007F366E"/>
    <w:rsid w:val="007F47E7"/>
    <w:rsid w:val="007F4F75"/>
    <w:rsid w:val="007F548E"/>
    <w:rsid w:val="007F6402"/>
    <w:rsid w:val="007F6949"/>
    <w:rsid w:val="007F6C4A"/>
    <w:rsid w:val="007F6C5E"/>
    <w:rsid w:val="007F70F3"/>
    <w:rsid w:val="008002FF"/>
    <w:rsid w:val="0080079C"/>
    <w:rsid w:val="00802274"/>
    <w:rsid w:val="0080269A"/>
    <w:rsid w:val="0080269D"/>
    <w:rsid w:val="008040CB"/>
    <w:rsid w:val="008043C9"/>
    <w:rsid w:val="00804D0F"/>
    <w:rsid w:val="00804ECD"/>
    <w:rsid w:val="00804F45"/>
    <w:rsid w:val="008055AB"/>
    <w:rsid w:val="0080573E"/>
    <w:rsid w:val="00805AA5"/>
    <w:rsid w:val="00805D63"/>
    <w:rsid w:val="00806044"/>
    <w:rsid w:val="00806116"/>
    <w:rsid w:val="00806360"/>
    <w:rsid w:val="00807B75"/>
    <w:rsid w:val="00810237"/>
    <w:rsid w:val="008108EA"/>
    <w:rsid w:val="00810AF3"/>
    <w:rsid w:val="00812A4F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6502"/>
    <w:rsid w:val="008169D1"/>
    <w:rsid w:val="00816B5A"/>
    <w:rsid w:val="008176D9"/>
    <w:rsid w:val="00817D5A"/>
    <w:rsid w:val="008205F7"/>
    <w:rsid w:val="008216CF"/>
    <w:rsid w:val="00821BB1"/>
    <w:rsid w:val="008227D7"/>
    <w:rsid w:val="008229C0"/>
    <w:rsid w:val="00822CF0"/>
    <w:rsid w:val="00822FE2"/>
    <w:rsid w:val="00823168"/>
    <w:rsid w:val="00823BF2"/>
    <w:rsid w:val="00823FE4"/>
    <w:rsid w:val="0082502F"/>
    <w:rsid w:val="008253EC"/>
    <w:rsid w:val="0082553F"/>
    <w:rsid w:val="0082571E"/>
    <w:rsid w:val="0082573C"/>
    <w:rsid w:val="00825E64"/>
    <w:rsid w:val="00825E6E"/>
    <w:rsid w:val="00825FB7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1D18"/>
    <w:rsid w:val="008320EC"/>
    <w:rsid w:val="0083270B"/>
    <w:rsid w:val="0083310A"/>
    <w:rsid w:val="008335C6"/>
    <w:rsid w:val="00833AB8"/>
    <w:rsid w:val="008343E1"/>
    <w:rsid w:val="00834CBF"/>
    <w:rsid w:val="00834D62"/>
    <w:rsid w:val="00835378"/>
    <w:rsid w:val="008358C9"/>
    <w:rsid w:val="00835996"/>
    <w:rsid w:val="00835AA5"/>
    <w:rsid w:val="00836AC1"/>
    <w:rsid w:val="00837056"/>
    <w:rsid w:val="008409D4"/>
    <w:rsid w:val="00840BEE"/>
    <w:rsid w:val="0084131B"/>
    <w:rsid w:val="0084131C"/>
    <w:rsid w:val="0084174D"/>
    <w:rsid w:val="008417FF"/>
    <w:rsid w:val="00841A95"/>
    <w:rsid w:val="00841D69"/>
    <w:rsid w:val="00841F69"/>
    <w:rsid w:val="008429BA"/>
    <w:rsid w:val="00842DFA"/>
    <w:rsid w:val="00842E93"/>
    <w:rsid w:val="00843D0E"/>
    <w:rsid w:val="0084408B"/>
    <w:rsid w:val="008452DE"/>
    <w:rsid w:val="00845944"/>
    <w:rsid w:val="00845AD5"/>
    <w:rsid w:val="00845E85"/>
    <w:rsid w:val="00846782"/>
    <w:rsid w:val="00846788"/>
    <w:rsid w:val="008475C6"/>
    <w:rsid w:val="00847DD4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545"/>
    <w:rsid w:val="008576A8"/>
    <w:rsid w:val="008577C7"/>
    <w:rsid w:val="00857DE3"/>
    <w:rsid w:val="008601A5"/>
    <w:rsid w:val="00860F5E"/>
    <w:rsid w:val="00861205"/>
    <w:rsid w:val="008616B8"/>
    <w:rsid w:val="00861957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2"/>
    <w:rsid w:val="0087218A"/>
    <w:rsid w:val="008721F6"/>
    <w:rsid w:val="0087323E"/>
    <w:rsid w:val="0087372C"/>
    <w:rsid w:val="00873D68"/>
    <w:rsid w:val="00873E83"/>
    <w:rsid w:val="00874383"/>
    <w:rsid w:val="0087481B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1EF8"/>
    <w:rsid w:val="0088228F"/>
    <w:rsid w:val="00882826"/>
    <w:rsid w:val="00882956"/>
    <w:rsid w:val="008829C1"/>
    <w:rsid w:val="008834C6"/>
    <w:rsid w:val="008835FC"/>
    <w:rsid w:val="00884B13"/>
    <w:rsid w:val="00884D1B"/>
    <w:rsid w:val="00884F5B"/>
    <w:rsid w:val="008850A6"/>
    <w:rsid w:val="0088536D"/>
    <w:rsid w:val="008877C1"/>
    <w:rsid w:val="00887B5D"/>
    <w:rsid w:val="0089022E"/>
    <w:rsid w:val="00890D61"/>
    <w:rsid w:val="008919DA"/>
    <w:rsid w:val="00891A20"/>
    <w:rsid w:val="00891F14"/>
    <w:rsid w:val="008930CD"/>
    <w:rsid w:val="008931B4"/>
    <w:rsid w:val="0089331B"/>
    <w:rsid w:val="00893390"/>
    <w:rsid w:val="008933BC"/>
    <w:rsid w:val="00893522"/>
    <w:rsid w:val="00893666"/>
    <w:rsid w:val="008936BE"/>
    <w:rsid w:val="00893C2B"/>
    <w:rsid w:val="008948ED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6DB"/>
    <w:rsid w:val="008A2970"/>
    <w:rsid w:val="008A2B89"/>
    <w:rsid w:val="008A2E29"/>
    <w:rsid w:val="008A3657"/>
    <w:rsid w:val="008A3A6F"/>
    <w:rsid w:val="008A3C76"/>
    <w:rsid w:val="008A3C98"/>
    <w:rsid w:val="008A4634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2168"/>
    <w:rsid w:val="008B29F7"/>
    <w:rsid w:val="008B31B9"/>
    <w:rsid w:val="008B47EE"/>
    <w:rsid w:val="008B4851"/>
    <w:rsid w:val="008B4FB0"/>
    <w:rsid w:val="008B5444"/>
    <w:rsid w:val="008B5670"/>
    <w:rsid w:val="008B5C70"/>
    <w:rsid w:val="008B6309"/>
    <w:rsid w:val="008B6A96"/>
    <w:rsid w:val="008B6B87"/>
    <w:rsid w:val="008B6C07"/>
    <w:rsid w:val="008B6F0F"/>
    <w:rsid w:val="008B7377"/>
    <w:rsid w:val="008B786C"/>
    <w:rsid w:val="008C0424"/>
    <w:rsid w:val="008C07E7"/>
    <w:rsid w:val="008C0807"/>
    <w:rsid w:val="008C0A0F"/>
    <w:rsid w:val="008C0CD5"/>
    <w:rsid w:val="008C16C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546"/>
    <w:rsid w:val="008D07EC"/>
    <w:rsid w:val="008D0A7E"/>
    <w:rsid w:val="008D10F7"/>
    <w:rsid w:val="008D114E"/>
    <w:rsid w:val="008D1798"/>
    <w:rsid w:val="008D181A"/>
    <w:rsid w:val="008D1932"/>
    <w:rsid w:val="008D2C3D"/>
    <w:rsid w:val="008D2D3D"/>
    <w:rsid w:val="008D2D94"/>
    <w:rsid w:val="008D3187"/>
    <w:rsid w:val="008D3752"/>
    <w:rsid w:val="008D3AE8"/>
    <w:rsid w:val="008D454C"/>
    <w:rsid w:val="008D4BFA"/>
    <w:rsid w:val="008D6DD2"/>
    <w:rsid w:val="008D6F67"/>
    <w:rsid w:val="008D6FCC"/>
    <w:rsid w:val="008D704D"/>
    <w:rsid w:val="008E02DE"/>
    <w:rsid w:val="008E1835"/>
    <w:rsid w:val="008E1BD3"/>
    <w:rsid w:val="008E2035"/>
    <w:rsid w:val="008E242C"/>
    <w:rsid w:val="008E29E2"/>
    <w:rsid w:val="008E3081"/>
    <w:rsid w:val="008E31B9"/>
    <w:rsid w:val="008E3E64"/>
    <w:rsid w:val="008E4281"/>
    <w:rsid w:val="008E42F1"/>
    <w:rsid w:val="008E479D"/>
    <w:rsid w:val="008E4A13"/>
    <w:rsid w:val="008E4A3C"/>
    <w:rsid w:val="008E4CB4"/>
    <w:rsid w:val="008E59B1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B7C"/>
    <w:rsid w:val="008F1C0B"/>
    <w:rsid w:val="008F242E"/>
    <w:rsid w:val="008F2477"/>
    <w:rsid w:val="008F27A4"/>
    <w:rsid w:val="008F2900"/>
    <w:rsid w:val="008F2BE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133"/>
    <w:rsid w:val="009043AE"/>
    <w:rsid w:val="00904BC4"/>
    <w:rsid w:val="00904D9E"/>
    <w:rsid w:val="00905C8B"/>
    <w:rsid w:val="00906E28"/>
    <w:rsid w:val="009079D3"/>
    <w:rsid w:val="00910373"/>
    <w:rsid w:val="00910C39"/>
    <w:rsid w:val="009118DD"/>
    <w:rsid w:val="00911B90"/>
    <w:rsid w:val="00911C54"/>
    <w:rsid w:val="0091229D"/>
    <w:rsid w:val="009122A7"/>
    <w:rsid w:val="00912795"/>
    <w:rsid w:val="00913029"/>
    <w:rsid w:val="00913EE3"/>
    <w:rsid w:val="009142CB"/>
    <w:rsid w:val="00914D3F"/>
    <w:rsid w:val="00914FD4"/>
    <w:rsid w:val="009152F5"/>
    <w:rsid w:val="0091557F"/>
    <w:rsid w:val="0091587C"/>
    <w:rsid w:val="00915893"/>
    <w:rsid w:val="00915922"/>
    <w:rsid w:val="00915AF0"/>
    <w:rsid w:val="0091615C"/>
    <w:rsid w:val="00916ABF"/>
    <w:rsid w:val="00916CA4"/>
    <w:rsid w:val="009171C4"/>
    <w:rsid w:val="00917759"/>
    <w:rsid w:val="0092026D"/>
    <w:rsid w:val="0092053B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3EF1"/>
    <w:rsid w:val="00924117"/>
    <w:rsid w:val="00924445"/>
    <w:rsid w:val="00924834"/>
    <w:rsid w:val="00924FAB"/>
    <w:rsid w:val="00925348"/>
    <w:rsid w:val="0092596D"/>
    <w:rsid w:val="00925B89"/>
    <w:rsid w:val="009265B6"/>
    <w:rsid w:val="00927C70"/>
    <w:rsid w:val="00927CC5"/>
    <w:rsid w:val="00927DE7"/>
    <w:rsid w:val="00927FB2"/>
    <w:rsid w:val="00927FFC"/>
    <w:rsid w:val="009302A6"/>
    <w:rsid w:val="0093049E"/>
    <w:rsid w:val="00930569"/>
    <w:rsid w:val="00930D7A"/>
    <w:rsid w:val="00931518"/>
    <w:rsid w:val="00931E5B"/>
    <w:rsid w:val="00931F19"/>
    <w:rsid w:val="009323DD"/>
    <w:rsid w:val="0093261C"/>
    <w:rsid w:val="00932A7D"/>
    <w:rsid w:val="00932B0F"/>
    <w:rsid w:val="00934599"/>
    <w:rsid w:val="009346F3"/>
    <w:rsid w:val="009348ED"/>
    <w:rsid w:val="00934B3D"/>
    <w:rsid w:val="009351DF"/>
    <w:rsid w:val="00935371"/>
    <w:rsid w:val="00935826"/>
    <w:rsid w:val="00935B7D"/>
    <w:rsid w:val="009360FC"/>
    <w:rsid w:val="009369DA"/>
    <w:rsid w:val="0093767A"/>
    <w:rsid w:val="009400B9"/>
    <w:rsid w:val="00940EF8"/>
    <w:rsid w:val="00942030"/>
    <w:rsid w:val="00942226"/>
    <w:rsid w:val="00942379"/>
    <w:rsid w:val="009423E6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4711C"/>
    <w:rsid w:val="00947902"/>
    <w:rsid w:val="009501C3"/>
    <w:rsid w:val="009502BE"/>
    <w:rsid w:val="009502F5"/>
    <w:rsid w:val="0095251F"/>
    <w:rsid w:val="00952D21"/>
    <w:rsid w:val="0095321C"/>
    <w:rsid w:val="00953D09"/>
    <w:rsid w:val="00953F2B"/>
    <w:rsid w:val="00954A8F"/>
    <w:rsid w:val="00955067"/>
    <w:rsid w:val="00955109"/>
    <w:rsid w:val="00955CDE"/>
    <w:rsid w:val="00955F2F"/>
    <w:rsid w:val="009564C3"/>
    <w:rsid w:val="00956A4E"/>
    <w:rsid w:val="00956AB5"/>
    <w:rsid w:val="009572B3"/>
    <w:rsid w:val="00957893"/>
    <w:rsid w:val="00960339"/>
    <w:rsid w:val="00960A92"/>
    <w:rsid w:val="00961502"/>
    <w:rsid w:val="00961955"/>
    <w:rsid w:val="009621A2"/>
    <w:rsid w:val="0096248C"/>
    <w:rsid w:val="00963009"/>
    <w:rsid w:val="009632F6"/>
    <w:rsid w:val="0096353F"/>
    <w:rsid w:val="009639C8"/>
    <w:rsid w:val="00963E07"/>
    <w:rsid w:val="0096424C"/>
    <w:rsid w:val="00964378"/>
    <w:rsid w:val="00965310"/>
    <w:rsid w:val="009655C4"/>
    <w:rsid w:val="0096562F"/>
    <w:rsid w:val="009657AE"/>
    <w:rsid w:val="00965894"/>
    <w:rsid w:val="00965FF4"/>
    <w:rsid w:val="0096600C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1F1B"/>
    <w:rsid w:val="00973ADE"/>
    <w:rsid w:val="00973D2D"/>
    <w:rsid w:val="009741CE"/>
    <w:rsid w:val="009743D3"/>
    <w:rsid w:val="00974B9A"/>
    <w:rsid w:val="00975737"/>
    <w:rsid w:val="009759D9"/>
    <w:rsid w:val="00975F1F"/>
    <w:rsid w:val="00975F63"/>
    <w:rsid w:val="0097609B"/>
    <w:rsid w:val="009763A6"/>
    <w:rsid w:val="009763B1"/>
    <w:rsid w:val="009766CF"/>
    <w:rsid w:val="00976948"/>
    <w:rsid w:val="00976A65"/>
    <w:rsid w:val="0097716E"/>
    <w:rsid w:val="009773F1"/>
    <w:rsid w:val="009774CC"/>
    <w:rsid w:val="00980D68"/>
    <w:rsid w:val="009810F3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2C7E"/>
    <w:rsid w:val="00993376"/>
    <w:rsid w:val="0099370A"/>
    <w:rsid w:val="00993EC5"/>
    <w:rsid w:val="00993EE8"/>
    <w:rsid w:val="0099413E"/>
    <w:rsid w:val="00995FEE"/>
    <w:rsid w:val="00996076"/>
    <w:rsid w:val="0099696F"/>
    <w:rsid w:val="00996A31"/>
    <w:rsid w:val="0099733C"/>
    <w:rsid w:val="0099736C"/>
    <w:rsid w:val="00997429"/>
    <w:rsid w:val="009978CF"/>
    <w:rsid w:val="009A0886"/>
    <w:rsid w:val="009A0DB0"/>
    <w:rsid w:val="009A180D"/>
    <w:rsid w:val="009A1DD8"/>
    <w:rsid w:val="009A201E"/>
    <w:rsid w:val="009A31BD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EC4"/>
    <w:rsid w:val="009B6F95"/>
    <w:rsid w:val="009B711D"/>
    <w:rsid w:val="009C00DC"/>
    <w:rsid w:val="009C06DA"/>
    <w:rsid w:val="009C1155"/>
    <w:rsid w:val="009C19E0"/>
    <w:rsid w:val="009C1B9B"/>
    <w:rsid w:val="009C1C00"/>
    <w:rsid w:val="009C2357"/>
    <w:rsid w:val="009C2518"/>
    <w:rsid w:val="009C30B3"/>
    <w:rsid w:val="009C326F"/>
    <w:rsid w:val="009C34CB"/>
    <w:rsid w:val="009C3882"/>
    <w:rsid w:val="009C4230"/>
    <w:rsid w:val="009C436F"/>
    <w:rsid w:val="009C43B4"/>
    <w:rsid w:val="009C4A6D"/>
    <w:rsid w:val="009C5825"/>
    <w:rsid w:val="009C5AA9"/>
    <w:rsid w:val="009C5F78"/>
    <w:rsid w:val="009C621B"/>
    <w:rsid w:val="009C622E"/>
    <w:rsid w:val="009C658D"/>
    <w:rsid w:val="009C69A4"/>
    <w:rsid w:val="009C6C1E"/>
    <w:rsid w:val="009C6DCC"/>
    <w:rsid w:val="009C6DFE"/>
    <w:rsid w:val="009C74E3"/>
    <w:rsid w:val="009C76D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37EE"/>
    <w:rsid w:val="009D390A"/>
    <w:rsid w:val="009D41C5"/>
    <w:rsid w:val="009D5103"/>
    <w:rsid w:val="009D5909"/>
    <w:rsid w:val="009D5933"/>
    <w:rsid w:val="009D5D9E"/>
    <w:rsid w:val="009D61CE"/>
    <w:rsid w:val="009D62CF"/>
    <w:rsid w:val="009D6598"/>
    <w:rsid w:val="009D7294"/>
    <w:rsid w:val="009D73D9"/>
    <w:rsid w:val="009D779F"/>
    <w:rsid w:val="009D7820"/>
    <w:rsid w:val="009E05B1"/>
    <w:rsid w:val="009E064A"/>
    <w:rsid w:val="009E1FFB"/>
    <w:rsid w:val="009E20B7"/>
    <w:rsid w:val="009E2403"/>
    <w:rsid w:val="009E2E1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6B9"/>
    <w:rsid w:val="009F18CF"/>
    <w:rsid w:val="009F22C1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07A8"/>
    <w:rsid w:val="00A00CFA"/>
    <w:rsid w:val="00A01A16"/>
    <w:rsid w:val="00A01B3A"/>
    <w:rsid w:val="00A01E00"/>
    <w:rsid w:val="00A0216C"/>
    <w:rsid w:val="00A021C2"/>
    <w:rsid w:val="00A02524"/>
    <w:rsid w:val="00A02851"/>
    <w:rsid w:val="00A028CC"/>
    <w:rsid w:val="00A03422"/>
    <w:rsid w:val="00A0386A"/>
    <w:rsid w:val="00A03B2D"/>
    <w:rsid w:val="00A0430F"/>
    <w:rsid w:val="00A0434D"/>
    <w:rsid w:val="00A045BC"/>
    <w:rsid w:val="00A0494F"/>
    <w:rsid w:val="00A04ACA"/>
    <w:rsid w:val="00A054B9"/>
    <w:rsid w:val="00A05A41"/>
    <w:rsid w:val="00A06455"/>
    <w:rsid w:val="00A065A2"/>
    <w:rsid w:val="00A06AC2"/>
    <w:rsid w:val="00A06CBB"/>
    <w:rsid w:val="00A07631"/>
    <w:rsid w:val="00A07E54"/>
    <w:rsid w:val="00A07F5D"/>
    <w:rsid w:val="00A109FD"/>
    <w:rsid w:val="00A10FCA"/>
    <w:rsid w:val="00A113C1"/>
    <w:rsid w:val="00A11EE7"/>
    <w:rsid w:val="00A130D3"/>
    <w:rsid w:val="00A13EAF"/>
    <w:rsid w:val="00A147C9"/>
    <w:rsid w:val="00A14833"/>
    <w:rsid w:val="00A14B67"/>
    <w:rsid w:val="00A15431"/>
    <w:rsid w:val="00A15473"/>
    <w:rsid w:val="00A16A18"/>
    <w:rsid w:val="00A176D5"/>
    <w:rsid w:val="00A1780C"/>
    <w:rsid w:val="00A215B6"/>
    <w:rsid w:val="00A217B2"/>
    <w:rsid w:val="00A21B76"/>
    <w:rsid w:val="00A21F3E"/>
    <w:rsid w:val="00A222A1"/>
    <w:rsid w:val="00A23042"/>
    <w:rsid w:val="00A23B71"/>
    <w:rsid w:val="00A23C2A"/>
    <w:rsid w:val="00A2480E"/>
    <w:rsid w:val="00A24D01"/>
    <w:rsid w:val="00A24EBE"/>
    <w:rsid w:val="00A24FBA"/>
    <w:rsid w:val="00A25168"/>
    <w:rsid w:val="00A25311"/>
    <w:rsid w:val="00A2534E"/>
    <w:rsid w:val="00A25672"/>
    <w:rsid w:val="00A25751"/>
    <w:rsid w:val="00A25BFD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530F"/>
    <w:rsid w:val="00A35577"/>
    <w:rsid w:val="00A358F0"/>
    <w:rsid w:val="00A3675E"/>
    <w:rsid w:val="00A3699B"/>
    <w:rsid w:val="00A36D58"/>
    <w:rsid w:val="00A36DCF"/>
    <w:rsid w:val="00A37503"/>
    <w:rsid w:val="00A3776C"/>
    <w:rsid w:val="00A4077A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4FC"/>
    <w:rsid w:val="00A5552B"/>
    <w:rsid w:val="00A55891"/>
    <w:rsid w:val="00A55AA5"/>
    <w:rsid w:val="00A560A2"/>
    <w:rsid w:val="00A569DB"/>
    <w:rsid w:val="00A57036"/>
    <w:rsid w:val="00A571AB"/>
    <w:rsid w:val="00A5749C"/>
    <w:rsid w:val="00A5751B"/>
    <w:rsid w:val="00A60568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49B"/>
    <w:rsid w:val="00A6570E"/>
    <w:rsid w:val="00A65A55"/>
    <w:rsid w:val="00A65B5C"/>
    <w:rsid w:val="00A65CD9"/>
    <w:rsid w:val="00A6625B"/>
    <w:rsid w:val="00A67567"/>
    <w:rsid w:val="00A67DC5"/>
    <w:rsid w:val="00A704CD"/>
    <w:rsid w:val="00A70AFE"/>
    <w:rsid w:val="00A70D62"/>
    <w:rsid w:val="00A70DAE"/>
    <w:rsid w:val="00A70DC3"/>
    <w:rsid w:val="00A70E68"/>
    <w:rsid w:val="00A71BA0"/>
    <w:rsid w:val="00A71FE2"/>
    <w:rsid w:val="00A728AD"/>
    <w:rsid w:val="00A73931"/>
    <w:rsid w:val="00A73BF7"/>
    <w:rsid w:val="00A744AD"/>
    <w:rsid w:val="00A747AC"/>
    <w:rsid w:val="00A74B22"/>
    <w:rsid w:val="00A74B37"/>
    <w:rsid w:val="00A75114"/>
    <w:rsid w:val="00A75148"/>
    <w:rsid w:val="00A7555E"/>
    <w:rsid w:val="00A76F66"/>
    <w:rsid w:val="00A7788A"/>
    <w:rsid w:val="00A77900"/>
    <w:rsid w:val="00A8071F"/>
    <w:rsid w:val="00A80C02"/>
    <w:rsid w:val="00A80C25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C7C"/>
    <w:rsid w:val="00A83F3F"/>
    <w:rsid w:val="00A84166"/>
    <w:rsid w:val="00A84566"/>
    <w:rsid w:val="00A84687"/>
    <w:rsid w:val="00A84D66"/>
    <w:rsid w:val="00A865DA"/>
    <w:rsid w:val="00A869F6"/>
    <w:rsid w:val="00A90AF8"/>
    <w:rsid w:val="00A91483"/>
    <w:rsid w:val="00A92611"/>
    <w:rsid w:val="00A934E0"/>
    <w:rsid w:val="00A93B01"/>
    <w:rsid w:val="00A93C5D"/>
    <w:rsid w:val="00A940CF"/>
    <w:rsid w:val="00A94866"/>
    <w:rsid w:val="00A9488B"/>
    <w:rsid w:val="00A94AAE"/>
    <w:rsid w:val="00A95F5D"/>
    <w:rsid w:val="00A96518"/>
    <w:rsid w:val="00A96630"/>
    <w:rsid w:val="00A97192"/>
    <w:rsid w:val="00A97667"/>
    <w:rsid w:val="00A97D82"/>
    <w:rsid w:val="00A97EDD"/>
    <w:rsid w:val="00A97EF0"/>
    <w:rsid w:val="00AA073A"/>
    <w:rsid w:val="00AA0DC1"/>
    <w:rsid w:val="00AA1198"/>
    <w:rsid w:val="00AA1D7C"/>
    <w:rsid w:val="00AA23FB"/>
    <w:rsid w:val="00AA24AC"/>
    <w:rsid w:val="00AA2718"/>
    <w:rsid w:val="00AA29DF"/>
    <w:rsid w:val="00AA2A14"/>
    <w:rsid w:val="00AA2DC6"/>
    <w:rsid w:val="00AA362E"/>
    <w:rsid w:val="00AA4CE6"/>
    <w:rsid w:val="00AA52E1"/>
    <w:rsid w:val="00AA549C"/>
    <w:rsid w:val="00AA5D6B"/>
    <w:rsid w:val="00AA62D6"/>
    <w:rsid w:val="00AA6640"/>
    <w:rsid w:val="00AA66DF"/>
    <w:rsid w:val="00AA6796"/>
    <w:rsid w:val="00AA78B2"/>
    <w:rsid w:val="00AA7C0D"/>
    <w:rsid w:val="00AA7DD1"/>
    <w:rsid w:val="00AB16AA"/>
    <w:rsid w:val="00AB1754"/>
    <w:rsid w:val="00AB1EF3"/>
    <w:rsid w:val="00AB2DB9"/>
    <w:rsid w:val="00AB2E78"/>
    <w:rsid w:val="00AB2FA0"/>
    <w:rsid w:val="00AB38E4"/>
    <w:rsid w:val="00AB3B35"/>
    <w:rsid w:val="00AB3B5E"/>
    <w:rsid w:val="00AB3EA4"/>
    <w:rsid w:val="00AB4D69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1EE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9FA"/>
    <w:rsid w:val="00AD1B88"/>
    <w:rsid w:val="00AD2428"/>
    <w:rsid w:val="00AD352D"/>
    <w:rsid w:val="00AD3648"/>
    <w:rsid w:val="00AD3951"/>
    <w:rsid w:val="00AD3DCD"/>
    <w:rsid w:val="00AD3F5C"/>
    <w:rsid w:val="00AD4055"/>
    <w:rsid w:val="00AD5069"/>
    <w:rsid w:val="00AD51F7"/>
    <w:rsid w:val="00AD56F4"/>
    <w:rsid w:val="00AD57B1"/>
    <w:rsid w:val="00AD5BC5"/>
    <w:rsid w:val="00AD5D92"/>
    <w:rsid w:val="00AD5DD1"/>
    <w:rsid w:val="00AD6119"/>
    <w:rsid w:val="00AD6A9B"/>
    <w:rsid w:val="00AD7074"/>
    <w:rsid w:val="00AD7312"/>
    <w:rsid w:val="00AD7D83"/>
    <w:rsid w:val="00AE0237"/>
    <w:rsid w:val="00AE0668"/>
    <w:rsid w:val="00AE1244"/>
    <w:rsid w:val="00AE1C5F"/>
    <w:rsid w:val="00AE2B70"/>
    <w:rsid w:val="00AE3080"/>
    <w:rsid w:val="00AE3439"/>
    <w:rsid w:val="00AE422D"/>
    <w:rsid w:val="00AE42F8"/>
    <w:rsid w:val="00AE4C0A"/>
    <w:rsid w:val="00AE531F"/>
    <w:rsid w:val="00AE55E5"/>
    <w:rsid w:val="00AE5D84"/>
    <w:rsid w:val="00AE60D1"/>
    <w:rsid w:val="00AE6BCB"/>
    <w:rsid w:val="00AE7624"/>
    <w:rsid w:val="00AF0AB7"/>
    <w:rsid w:val="00AF0E7E"/>
    <w:rsid w:val="00AF0F4B"/>
    <w:rsid w:val="00AF120E"/>
    <w:rsid w:val="00AF1269"/>
    <w:rsid w:val="00AF1430"/>
    <w:rsid w:val="00AF176A"/>
    <w:rsid w:val="00AF17A1"/>
    <w:rsid w:val="00AF1844"/>
    <w:rsid w:val="00AF19EE"/>
    <w:rsid w:val="00AF2399"/>
    <w:rsid w:val="00AF24D0"/>
    <w:rsid w:val="00AF2695"/>
    <w:rsid w:val="00AF2B7B"/>
    <w:rsid w:val="00AF2BB5"/>
    <w:rsid w:val="00AF42F9"/>
    <w:rsid w:val="00AF4E60"/>
    <w:rsid w:val="00AF4EF5"/>
    <w:rsid w:val="00AF551E"/>
    <w:rsid w:val="00AF58B1"/>
    <w:rsid w:val="00AF5CF4"/>
    <w:rsid w:val="00AF6074"/>
    <w:rsid w:val="00AF62E6"/>
    <w:rsid w:val="00AF649A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717"/>
    <w:rsid w:val="00B03CE0"/>
    <w:rsid w:val="00B05192"/>
    <w:rsid w:val="00B05A03"/>
    <w:rsid w:val="00B06A47"/>
    <w:rsid w:val="00B06EA0"/>
    <w:rsid w:val="00B07665"/>
    <w:rsid w:val="00B1096B"/>
    <w:rsid w:val="00B10F23"/>
    <w:rsid w:val="00B1123C"/>
    <w:rsid w:val="00B123E4"/>
    <w:rsid w:val="00B1249D"/>
    <w:rsid w:val="00B12512"/>
    <w:rsid w:val="00B12BAA"/>
    <w:rsid w:val="00B12BF6"/>
    <w:rsid w:val="00B1388F"/>
    <w:rsid w:val="00B138C9"/>
    <w:rsid w:val="00B14544"/>
    <w:rsid w:val="00B149EA"/>
    <w:rsid w:val="00B14C04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25F2"/>
    <w:rsid w:val="00B24214"/>
    <w:rsid w:val="00B2459A"/>
    <w:rsid w:val="00B24652"/>
    <w:rsid w:val="00B24708"/>
    <w:rsid w:val="00B24D95"/>
    <w:rsid w:val="00B252D4"/>
    <w:rsid w:val="00B26932"/>
    <w:rsid w:val="00B27D89"/>
    <w:rsid w:val="00B30554"/>
    <w:rsid w:val="00B3055F"/>
    <w:rsid w:val="00B3068F"/>
    <w:rsid w:val="00B30979"/>
    <w:rsid w:val="00B30AC8"/>
    <w:rsid w:val="00B30CBB"/>
    <w:rsid w:val="00B30CEA"/>
    <w:rsid w:val="00B31908"/>
    <w:rsid w:val="00B31D3E"/>
    <w:rsid w:val="00B31D5E"/>
    <w:rsid w:val="00B3233B"/>
    <w:rsid w:val="00B3287D"/>
    <w:rsid w:val="00B32924"/>
    <w:rsid w:val="00B33394"/>
    <w:rsid w:val="00B338F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8EC"/>
    <w:rsid w:val="00B41C66"/>
    <w:rsid w:val="00B42273"/>
    <w:rsid w:val="00B424B6"/>
    <w:rsid w:val="00B43A30"/>
    <w:rsid w:val="00B44939"/>
    <w:rsid w:val="00B44C07"/>
    <w:rsid w:val="00B44DAE"/>
    <w:rsid w:val="00B4693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1B92"/>
    <w:rsid w:val="00B5221E"/>
    <w:rsid w:val="00B522AC"/>
    <w:rsid w:val="00B52729"/>
    <w:rsid w:val="00B53C47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3ABA"/>
    <w:rsid w:val="00B642D9"/>
    <w:rsid w:val="00B64F95"/>
    <w:rsid w:val="00B6522C"/>
    <w:rsid w:val="00B65F97"/>
    <w:rsid w:val="00B669F2"/>
    <w:rsid w:val="00B66E67"/>
    <w:rsid w:val="00B66F58"/>
    <w:rsid w:val="00B67521"/>
    <w:rsid w:val="00B67D76"/>
    <w:rsid w:val="00B70104"/>
    <w:rsid w:val="00B712C7"/>
    <w:rsid w:val="00B71986"/>
    <w:rsid w:val="00B71B06"/>
    <w:rsid w:val="00B72BAC"/>
    <w:rsid w:val="00B72F5A"/>
    <w:rsid w:val="00B73A00"/>
    <w:rsid w:val="00B741D0"/>
    <w:rsid w:val="00B74366"/>
    <w:rsid w:val="00B7494D"/>
    <w:rsid w:val="00B74B68"/>
    <w:rsid w:val="00B7560A"/>
    <w:rsid w:val="00B75AF1"/>
    <w:rsid w:val="00B75F6D"/>
    <w:rsid w:val="00B7622E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848"/>
    <w:rsid w:val="00B91FB8"/>
    <w:rsid w:val="00B9241A"/>
    <w:rsid w:val="00B937E7"/>
    <w:rsid w:val="00B93866"/>
    <w:rsid w:val="00B93A46"/>
    <w:rsid w:val="00B93C53"/>
    <w:rsid w:val="00B944B8"/>
    <w:rsid w:val="00B946B2"/>
    <w:rsid w:val="00B95289"/>
    <w:rsid w:val="00B95A24"/>
    <w:rsid w:val="00B95C3F"/>
    <w:rsid w:val="00B9652B"/>
    <w:rsid w:val="00B9672B"/>
    <w:rsid w:val="00B96756"/>
    <w:rsid w:val="00B96A6C"/>
    <w:rsid w:val="00B96BEB"/>
    <w:rsid w:val="00B96F13"/>
    <w:rsid w:val="00B970B0"/>
    <w:rsid w:val="00B97D87"/>
    <w:rsid w:val="00BA05C9"/>
    <w:rsid w:val="00BA080B"/>
    <w:rsid w:val="00BA0A4F"/>
    <w:rsid w:val="00BA0F66"/>
    <w:rsid w:val="00BA1239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447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6FC6"/>
    <w:rsid w:val="00BB71B1"/>
    <w:rsid w:val="00BB7C27"/>
    <w:rsid w:val="00BB7D63"/>
    <w:rsid w:val="00BC0BD6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33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143A"/>
    <w:rsid w:val="00BD22D9"/>
    <w:rsid w:val="00BD2838"/>
    <w:rsid w:val="00BD34A2"/>
    <w:rsid w:val="00BD3C64"/>
    <w:rsid w:val="00BD41D7"/>
    <w:rsid w:val="00BD4544"/>
    <w:rsid w:val="00BD584D"/>
    <w:rsid w:val="00BD65B2"/>
    <w:rsid w:val="00BD6643"/>
    <w:rsid w:val="00BD7BB0"/>
    <w:rsid w:val="00BD7C43"/>
    <w:rsid w:val="00BE0587"/>
    <w:rsid w:val="00BE0BF5"/>
    <w:rsid w:val="00BE180E"/>
    <w:rsid w:val="00BE1858"/>
    <w:rsid w:val="00BE190E"/>
    <w:rsid w:val="00BE1F04"/>
    <w:rsid w:val="00BE2540"/>
    <w:rsid w:val="00BE2699"/>
    <w:rsid w:val="00BE26FA"/>
    <w:rsid w:val="00BE3B73"/>
    <w:rsid w:val="00BE3C0E"/>
    <w:rsid w:val="00BE598F"/>
    <w:rsid w:val="00BE6552"/>
    <w:rsid w:val="00BE6640"/>
    <w:rsid w:val="00BE7C72"/>
    <w:rsid w:val="00BF073D"/>
    <w:rsid w:val="00BF0886"/>
    <w:rsid w:val="00BF129F"/>
    <w:rsid w:val="00BF1959"/>
    <w:rsid w:val="00BF1D3B"/>
    <w:rsid w:val="00BF22F5"/>
    <w:rsid w:val="00BF2B58"/>
    <w:rsid w:val="00BF4594"/>
    <w:rsid w:val="00BF529E"/>
    <w:rsid w:val="00BF5AEB"/>
    <w:rsid w:val="00BF67EF"/>
    <w:rsid w:val="00BF6ABE"/>
    <w:rsid w:val="00BF6BED"/>
    <w:rsid w:val="00BF6C92"/>
    <w:rsid w:val="00BF700A"/>
    <w:rsid w:val="00BF73B5"/>
    <w:rsid w:val="00BF780E"/>
    <w:rsid w:val="00C000A4"/>
    <w:rsid w:val="00C00F86"/>
    <w:rsid w:val="00C01740"/>
    <w:rsid w:val="00C0177E"/>
    <w:rsid w:val="00C01B4A"/>
    <w:rsid w:val="00C02966"/>
    <w:rsid w:val="00C02B55"/>
    <w:rsid w:val="00C03DD1"/>
    <w:rsid w:val="00C03EB7"/>
    <w:rsid w:val="00C04406"/>
    <w:rsid w:val="00C0495E"/>
    <w:rsid w:val="00C04FFE"/>
    <w:rsid w:val="00C0533D"/>
    <w:rsid w:val="00C06CA3"/>
    <w:rsid w:val="00C06F50"/>
    <w:rsid w:val="00C07161"/>
    <w:rsid w:val="00C0721A"/>
    <w:rsid w:val="00C075EF"/>
    <w:rsid w:val="00C07985"/>
    <w:rsid w:val="00C07B07"/>
    <w:rsid w:val="00C07F25"/>
    <w:rsid w:val="00C10509"/>
    <w:rsid w:val="00C10E87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194"/>
    <w:rsid w:val="00C158E9"/>
    <w:rsid w:val="00C160A1"/>
    <w:rsid w:val="00C1666F"/>
    <w:rsid w:val="00C16987"/>
    <w:rsid w:val="00C16C91"/>
    <w:rsid w:val="00C16D04"/>
    <w:rsid w:val="00C171EA"/>
    <w:rsid w:val="00C179C4"/>
    <w:rsid w:val="00C20A77"/>
    <w:rsid w:val="00C20E68"/>
    <w:rsid w:val="00C21132"/>
    <w:rsid w:val="00C21A30"/>
    <w:rsid w:val="00C21D3F"/>
    <w:rsid w:val="00C22DB0"/>
    <w:rsid w:val="00C23DFD"/>
    <w:rsid w:val="00C23E06"/>
    <w:rsid w:val="00C25FC8"/>
    <w:rsid w:val="00C263E3"/>
    <w:rsid w:val="00C26588"/>
    <w:rsid w:val="00C265EA"/>
    <w:rsid w:val="00C271D1"/>
    <w:rsid w:val="00C274C9"/>
    <w:rsid w:val="00C3061F"/>
    <w:rsid w:val="00C30B21"/>
    <w:rsid w:val="00C31457"/>
    <w:rsid w:val="00C31BFE"/>
    <w:rsid w:val="00C32030"/>
    <w:rsid w:val="00C327B5"/>
    <w:rsid w:val="00C32C12"/>
    <w:rsid w:val="00C32E53"/>
    <w:rsid w:val="00C33304"/>
    <w:rsid w:val="00C338F5"/>
    <w:rsid w:val="00C33DBC"/>
    <w:rsid w:val="00C34753"/>
    <w:rsid w:val="00C34BAF"/>
    <w:rsid w:val="00C34C34"/>
    <w:rsid w:val="00C35066"/>
    <w:rsid w:val="00C3528A"/>
    <w:rsid w:val="00C357D8"/>
    <w:rsid w:val="00C35C26"/>
    <w:rsid w:val="00C373EA"/>
    <w:rsid w:val="00C37507"/>
    <w:rsid w:val="00C37C99"/>
    <w:rsid w:val="00C37CB5"/>
    <w:rsid w:val="00C37E50"/>
    <w:rsid w:val="00C37F2F"/>
    <w:rsid w:val="00C4066F"/>
    <w:rsid w:val="00C41CB6"/>
    <w:rsid w:val="00C42709"/>
    <w:rsid w:val="00C42A0E"/>
    <w:rsid w:val="00C438F5"/>
    <w:rsid w:val="00C441D7"/>
    <w:rsid w:val="00C4463D"/>
    <w:rsid w:val="00C447D2"/>
    <w:rsid w:val="00C456A3"/>
    <w:rsid w:val="00C458AB"/>
    <w:rsid w:val="00C45C0E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2D32"/>
    <w:rsid w:val="00C544C8"/>
    <w:rsid w:val="00C54574"/>
    <w:rsid w:val="00C56765"/>
    <w:rsid w:val="00C5753C"/>
    <w:rsid w:val="00C57816"/>
    <w:rsid w:val="00C6041A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A34"/>
    <w:rsid w:val="00C63E24"/>
    <w:rsid w:val="00C643C7"/>
    <w:rsid w:val="00C6497D"/>
    <w:rsid w:val="00C64A65"/>
    <w:rsid w:val="00C6526E"/>
    <w:rsid w:val="00C65285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8E0"/>
    <w:rsid w:val="00C75E83"/>
    <w:rsid w:val="00C7617E"/>
    <w:rsid w:val="00C76C8B"/>
    <w:rsid w:val="00C7706C"/>
    <w:rsid w:val="00C77938"/>
    <w:rsid w:val="00C77949"/>
    <w:rsid w:val="00C77AC5"/>
    <w:rsid w:val="00C77CAE"/>
    <w:rsid w:val="00C80574"/>
    <w:rsid w:val="00C80794"/>
    <w:rsid w:val="00C80EBC"/>
    <w:rsid w:val="00C8106D"/>
    <w:rsid w:val="00C8201A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6A1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684"/>
    <w:rsid w:val="00C948BF"/>
    <w:rsid w:val="00C94A83"/>
    <w:rsid w:val="00C94B9F"/>
    <w:rsid w:val="00C955E6"/>
    <w:rsid w:val="00C95B05"/>
    <w:rsid w:val="00C95D9A"/>
    <w:rsid w:val="00C96216"/>
    <w:rsid w:val="00C96406"/>
    <w:rsid w:val="00C96CEC"/>
    <w:rsid w:val="00C970BE"/>
    <w:rsid w:val="00C970C8"/>
    <w:rsid w:val="00CA02E5"/>
    <w:rsid w:val="00CA02FE"/>
    <w:rsid w:val="00CA0664"/>
    <w:rsid w:val="00CA0BFB"/>
    <w:rsid w:val="00CA1743"/>
    <w:rsid w:val="00CA237E"/>
    <w:rsid w:val="00CA33A3"/>
    <w:rsid w:val="00CA4139"/>
    <w:rsid w:val="00CA42C1"/>
    <w:rsid w:val="00CA47CB"/>
    <w:rsid w:val="00CA4D77"/>
    <w:rsid w:val="00CA5166"/>
    <w:rsid w:val="00CA64E1"/>
    <w:rsid w:val="00CA6ABE"/>
    <w:rsid w:val="00CA77FA"/>
    <w:rsid w:val="00CB1979"/>
    <w:rsid w:val="00CB1BFC"/>
    <w:rsid w:val="00CB1C73"/>
    <w:rsid w:val="00CB20ED"/>
    <w:rsid w:val="00CB21ED"/>
    <w:rsid w:val="00CB2D43"/>
    <w:rsid w:val="00CB3C1E"/>
    <w:rsid w:val="00CB3E24"/>
    <w:rsid w:val="00CB46BF"/>
    <w:rsid w:val="00CB55B3"/>
    <w:rsid w:val="00CB57DC"/>
    <w:rsid w:val="00CB5945"/>
    <w:rsid w:val="00CB5C1D"/>
    <w:rsid w:val="00CB5CA0"/>
    <w:rsid w:val="00CB5FF7"/>
    <w:rsid w:val="00CB607B"/>
    <w:rsid w:val="00CB6B3C"/>
    <w:rsid w:val="00CB70A1"/>
    <w:rsid w:val="00CB7156"/>
    <w:rsid w:val="00CB71EA"/>
    <w:rsid w:val="00CB748D"/>
    <w:rsid w:val="00CB74DA"/>
    <w:rsid w:val="00CB7BF2"/>
    <w:rsid w:val="00CC045F"/>
    <w:rsid w:val="00CC0E46"/>
    <w:rsid w:val="00CC108F"/>
    <w:rsid w:val="00CC1A42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6734"/>
    <w:rsid w:val="00CC6E01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14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4EBC"/>
    <w:rsid w:val="00CD572E"/>
    <w:rsid w:val="00CD5A4E"/>
    <w:rsid w:val="00CD5F1C"/>
    <w:rsid w:val="00CD695D"/>
    <w:rsid w:val="00CD6F81"/>
    <w:rsid w:val="00CD73FF"/>
    <w:rsid w:val="00CE07F5"/>
    <w:rsid w:val="00CE0A3E"/>
    <w:rsid w:val="00CE134E"/>
    <w:rsid w:val="00CE1414"/>
    <w:rsid w:val="00CE14DF"/>
    <w:rsid w:val="00CE1F13"/>
    <w:rsid w:val="00CE1F8C"/>
    <w:rsid w:val="00CE2489"/>
    <w:rsid w:val="00CE275A"/>
    <w:rsid w:val="00CE28F2"/>
    <w:rsid w:val="00CE297B"/>
    <w:rsid w:val="00CE2A25"/>
    <w:rsid w:val="00CE2C2E"/>
    <w:rsid w:val="00CE3247"/>
    <w:rsid w:val="00CE399B"/>
    <w:rsid w:val="00CE3BB2"/>
    <w:rsid w:val="00CE498D"/>
    <w:rsid w:val="00CE4D16"/>
    <w:rsid w:val="00CE4FFA"/>
    <w:rsid w:val="00CE540C"/>
    <w:rsid w:val="00CE5A18"/>
    <w:rsid w:val="00CE6713"/>
    <w:rsid w:val="00CE6800"/>
    <w:rsid w:val="00CE70F4"/>
    <w:rsid w:val="00CE7209"/>
    <w:rsid w:val="00CE75F2"/>
    <w:rsid w:val="00CE78C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32F6"/>
    <w:rsid w:val="00CF3AE3"/>
    <w:rsid w:val="00CF63E5"/>
    <w:rsid w:val="00CF66FF"/>
    <w:rsid w:val="00CF6CA3"/>
    <w:rsid w:val="00CF6FC2"/>
    <w:rsid w:val="00CF705D"/>
    <w:rsid w:val="00CF7316"/>
    <w:rsid w:val="00CF7B33"/>
    <w:rsid w:val="00D00392"/>
    <w:rsid w:val="00D00B14"/>
    <w:rsid w:val="00D01D6B"/>
    <w:rsid w:val="00D021AA"/>
    <w:rsid w:val="00D02701"/>
    <w:rsid w:val="00D0274C"/>
    <w:rsid w:val="00D029A4"/>
    <w:rsid w:val="00D02B3D"/>
    <w:rsid w:val="00D037B0"/>
    <w:rsid w:val="00D03CCF"/>
    <w:rsid w:val="00D03F7E"/>
    <w:rsid w:val="00D04642"/>
    <w:rsid w:val="00D04B0A"/>
    <w:rsid w:val="00D05014"/>
    <w:rsid w:val="00D05591"/>
    <w:rsid w:val="00D05666"/>
    <w:rsid w:val="00D06478"/>
    <w:rsid w:val="00D068C1"/>
    <w:rsid w:val="00D07AEB"/>
    <w:rsid w:val="00D10344"/>
    <w:rsid w:val="00D10452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0B5"/>
    <w:rsid w:val="00D17945"/>
    <w:rsid w:val="00D17972"/>
    <w:rsid w:val="00D202BA"/>
    <w:rsid w:val="00D20B5F"/>
    <w:rsid w:val="00D220B2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13F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377BB"/>
    <w:rsid w:val="00D4094C"/>
    <w:rsid w:val="00D40BD6"/>
    <w:rsid w:val="00D40E98"/>
    <w:rsid w:val="00D41091"/>
    <w:rsid w:val="00D4126D"/>
    <w:rsid w:val="00D4135B"/>
    <w:rsid w:val="00D41480"/>
    <w:rsid w:val="00D416BD"/>
    <w:rsid w:val="00D41BC8"/>
    <w:rsid w:val="00D41D77"/>
    <w:rsid w:val="00D41E4E"/>
    <w:rsid w:val="00D42637"/>
    <w:rsid w:val="00D43195"/>
    <w:rsid w:val="00D4327D"/>
    <w:rsid w:val="00D434C3"/>
    <w:rsid w:val="00D43975"/>
    <w:rsid w:val="00D43E2A"/>
    <w:rsid w:val="00D44402"/>
    <w:rsid w:val="00D4455E"/>
    <w:rsid w:val="00D4468E"/>
    <w:rsid w:val="00D4483A"/>
    <w:rsid w:val="00D4558C"/>
    <w:rsid w:val="00D45631"/>
    <w:rsid w:val="00D456B0"/>
    <w:rsid w:val="00D457AB"/>
    <w:rsid w:val="00D45A95"/>
    <w:rsid w:val="00D45AE8"/>
    <w:rsid w:val="00D45B9E"/>
    <w:rsid w:val="00D45E0B"/>
    <w:rsid w:val="00D45F21"/>
    <w:rsid w:val="00D4630D"/>
    <w:rsid w:val="00D464BD"/>
    <w:rsid w:val="00D4785E"/>
    <w:rsid w:val="00D47DE8"/>
    <w:rsid w:val="00D5003D"/>
    <w:rsid w:val="00D5020B"/>
    <w:rsid w:val="00D50778"/>
    <w:rsid w:val="00D50D63"/>
    <w:rsid w:val="00D51C5E"/>
    <w:rsid w:val="00D52566"/>
    <w:rsid w:val="00D526C8"/>
    <w:rsid w:val="00D52C71"/>
    <w:rsid w:val="00D53BF4"/>
    <w:rsid w:val="00D5428E"/>
    <w:rsid w:val="00D54741"/>
    <w:rsid w:val="00D551E2"/>
    <w:rsid w:val="00D55611"/>
    <w:rsid w:val="00D56B13"/>
    <w:rsid w:val="00D56E36"/>
    <w:rsid w:val="00D5702E"/>
    <w:rsid w:val="00D5753E"/>
    <w:rsid w:val="00D5779B"/>
    <w:rsid w:val="00D6009D"/>
    <w:rsid w:val="00D600EF"/>
    <w:rsid w:val="00D60217"/>
    <w:rsid w:val="00D60271"/>
    <w:rsid w:val="00D60623"/>
    <w:rsid w:val="00D60E01"/>
    <w:rsid w:val="00D611A1"/>
    <w:rsid w:val="00D611AB"/>
    <w:rsid w:val="00D61414"/>
    <w:rsid w:val="00D61620"/>
    <w:rsid w:val="00D61638"/>
    <w:rsid w:val="00D61882"/>
    <w:rsid w:val="00D61EBE"/>
    <w:rsid w:val="00D62793"/>
    <w:rsid w:val="00D62B64"/>
    <w:rsid w:val="00D634B9"/>
    <w:rsid w:val="00D65784"/>
    <w:rsid w:val="00D65C16"/>
    <w:rsid w:val="00D6652F"/>
    <w:rsid w:val="00D6654D"/>
    <w:rsid w:val="00D66697"/>
    <w:rsid w:val="00D668C3"/>
    <w:rsid w:val="00D66A43"/>
    <w:rsid w:val="00D66ED8"/>
    <w:rsid w:val="00D66F4C"/>
    <w:rsid w:val="00D67710"/>
    <w:rsid w:val="00D67D52"/>
    <w:rsid w:val="00D7015C"/>
    <w:rsid w:val="00D70555"/>
    <w:rsid w:val="00D707AB"/>
    <w:rsid w:val="00D7155A"/>
    <w:rsid w:val="00D7256F"/>
    <w:rsid w:val="00D734C6"/>
    <w:rsid w:val="00D73765"/>
    <w:rsid w:val="00D7377C"/>
    <w:rsid w:val="00D740D9"/>
    <w:rsid w:val="00D74236"/>
    <w:rsid w:val="00D746D2"/>
    <w:rsid w:val="00D75062"/>
    <w:rsid w:val="00D76C62"/>
    <w:rsid w:val="00D76CA3"/>
    <w:rsid w:val="00D77078"/>
    <w:rsid w:val="00D77C34"/>
    <w:rsid w:val="00D77C78"/>
    <w:rsid w:val="00D8046D"/>
    <w:rsid w:val="00D80CDF"/>
    <w:rsid w:val="00D8178E"/>
    <w:rsid w:val="00D820FC"/>
    <w:rsid w:val="00D835A5"/>
    <w:rsid w:val="00D83945"/>
    <w:rsid w:val="00D840DA"/>
    <w:rsid w:val="00D84542"/>
    <w:rsid w:val="00D851CA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2ED4"/>
    <w:rsid w:val="00D93420"/>
    <w:rsid w:val="00D934AE"/>
    <w:rsid w:val="00D93A2C"/>
    <w:rsid w:val="00D93AC0"/>
    <w:rsid w:val="00D94336"/>
    <w:rsid w:val="00D94650"/>
    <w:rsid w:val="00D94A6A"/>
    <w:rsid w:val="00D95235"/>
    <w:rsid w:val="00D95547"/>
    <w:rsid w:val="00D959F6"/>
    <w:rsid w:val="00D95F57"/>
    <w:rsid w:val="00D96083"/>
    <w:rsid w:val="00D9669E"/>
    <w:rsid w:val="00D96A3A"/>
    <w:rsid w:val="00D974EE"/>
    <w:rsid w:val="00D974FA"/>
    <w:rsid w:val="00D97A86"/>
    <w:rsid w:val="00DA05AB"/>
    <w:rsid w:val="00DA0A61"/>
    <w:rsid w:val="00DA0BE3"/>
    <w:rsid w:val="00DA17FC"/>
    <w:rsid w:val="00DA1942"/>
    <w:rsid w:val="00DA1B9B"/>
    <w:rsid w:val="00DA22F0"/>
    <w:rsid w:val="00DA5E2E"/>
    <w:rsid w:val="00DA5FD5"/>
    <w:rsid w:val="00DA62B5"/>
    <w:rsid w:val="00DA649F"/>
    <w:rsid w:val="00DA660D"/>
    <w:rsid w:val="00DA6BC4"/>
    <w:rsid w:val="00DA6C21"/>
    <w:rsid w:val="00DA72F8"/>
    <w:rsid w:val="00DA758B"/>
    <w:rsid w:val="00DA7A8A"/>
    <w:rsid w:val="00DA7EDE"/>
    <w:rsid w:val="00DA7EE1"/>
    <w:rsid w:val="00DB0683"/>
    <w:rsid w:val="00DB0D5B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041"/>
    <w:rsid w:val="00DC2386"/>
    <w:rsid w:val="00DC2956"/>
    <w:rsid w:val="00DC3291"/>
    <w:rsid w:val="00DC32F7"/>
    <w:rsid w:val="00DC35BA"/>
    <w:rsid w:val="00DC3961"/>
    <w:rsid w:val="00DC3A1D"/>
    <w:rsid w:val="00DC3D76"/>
    <w:rsid w:val="00DC3F3B"/>
    <w:rsid w:val="00DC4BE0"/>
    <w:rsid w:val="00DC5618"/>
    <w:rsid w:val="00DC5973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1F3C"/>
    <w:rsid w:val="00DD21DA"/>
    <w:rsid w:val="00DD2519"/>
    <w:rsid w:val="00DD2736"/>
    <w:rsid w:val="00DD2A10"/>
    <w:rsid w:val="00DD2ADA"/>
    <w:rsid w:val="00DD2B98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6D6F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C3F"/>
    <w:rsid w:val="00DE3D84"/>
    <w:rsid w:val="00DE4696"/>
    <w:rsid w:val="00DE4BE1"/>
    <w:rsid w:val="00DE4FAD"/>
    <w:rsid w:val="00DE504D"/>
    <w:rsid w:val="00DE5120"/>
    <w:rsid w:val="00DE515E"/>
    <w:rsid w:val="00DE5711"/>
    <w:rsid w:val="00DE5782"/>
    <w:rsid w:val="00DE5F20"/>
    <w:rsid w:val="00DE661B"/>
    <w:rsid w:val="00DE6E2B"/>
    <w:rsid w:val="00DE7037"/>
    <w:rsid w:val="00DF0AF7"/>
    <w:rsid w:val="00DF144A"/>
    <w:rsid w:val="00DF17DB"/>
    <w:rsid w:val="00DF1869"/>
    <w:rsid w:val="00DF1982"/>
    <w:rsid w:val="00DF26C2"/>
    <w:rsid w:val="00DF27B3"/>
    <w:rsid w:val="00DF28BA"/>
    <w:rsid w:val="00DF3708"/>
    <w:rsid w:val="00DF3DDF"/>
    <w:rsid w:val="00DF3F4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A49"/>
    <w:rsid w:val="00DF7D38"/>
    <w:rsid w:val="00DF7FC3"/>
    <w:rsid w:val="00E000D5"/>
    <w:rsid w:val="00E0152E"/>
    <w:rsid w:val="00E01599"/>
    <w:rsid w:val="00E0179C"/>
    <w:rsid w:val="00E01F40"/>
    <w:rsid w:val="00E02773"/>
    <w:rsid w:val="00E0288C"/>
    <w:rsid w:val="00E02A51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1A3D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5D40"/>
    <w:rsid w:val="00E16072"/>
    <w:rsid w:val="00E160F5"/>
    <w:rsid w:val="00E16240"/>
    <w:rsid w:val="00E1633C"/>
    <w:rsid w:val="00E16397"/>
    <w:rsid w:val="00E1736A"/>
    <w:rsid w:val="00E20832"/>
    <w:rsid w:val="00E20941"/>
    <w:rsid w:val="00E20B63"/>
    <w:rsid w:val="00E21018"/>
    <w:rsid w:val="00E21026"/>
    <w:rsid w:val="00E213D4"/>
    <w:rsid w:val="00E217CA"/>
    <w:rsid w:val="00E2211B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A83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367"/>
    <w:rsid w:val="00E345D2"/>
    <w:rsid w:val="00E347D3"/>
    <w:rsid w:val="00E350DC"/>
    <w:rsid w:val="00E355F1"/>
    <w:rsid w:val="00E3566E"/>
    <w:rsid w:val="00E3567D"/>
    <w:rsid w:val="00E357B2"/>
    <w:rsid w:val="00E35F01"/>
    <w:rsid w:val="00E363DD"/>
    <w:rsid w:val="00E365AF"/>
    <w:rsid w:val="00E375BF"/>
    <w:rsid w:val="00E3782C"/>
    <w:rsid w:val="00E37A98"/>
    <w:rsid w:val="00E41326"/>
    <w:rsid w:val="00E414A2"/>
    <w:rsid w:val="00E41B4B"/>
    <w:rsid w:val="00E41EED"/>
    <w:rsid w:val="00E42587"/>
    <w:rsid w:val="00E42A6B"/>
    <w:rsid w:val="00E42AB8"/>
    <w:rsid w:val="00E42B7C"/>
    <w:rsid w:val="00E42CA9"/>
    <w:rsid w:val="00E43E42"/>
    <w:rsid w:val="00E43FBD"/>
    <w:rsid w:val="00E44826"/>
    <w:rsid w:val="00E448B7"/>
    <w:rsid w:val="00E45FA4"/>
    <w:rsid w:val="00E460FE"/>
    <w:rsid w:val="00E46412"/>
    <w:rsid w:val="00E46BE5"/>
    <w:rsid w:val="00E5077D"/>
    <w:rsid w:val="00E50D81"/>
    <w:rsid w:val="00E50F51"/>
    <w:rsid w:val="00E50F94"/>
    <w:rsid w:val="00E5169D"/>
    <w:rsid w:val="00E52B67"/>
    <w:rsid w:val="00E5343F"/>
    <w:rsid w:val="00E5398D"/>
    <w:rsid w:val="00E53CA2"/>
    <w:rsid w:val="00E53E12"/>
    <w:rsid w:val="00E54362"/>
    <w:rsid w:val="00E54BE2"/>
    <w:rsid w:val="00E55E1A"/>
    <w:rsid w:val="00E563E5"/>
    <w:rsid w:val="00E56BA8"/>
    <w:rsid w:val="00E57702"/>
    <w:rsid w:val="00E57746"/>
    <w:rsid w:val="00E577C7"/>
    <w:rsid w:val="00E6008D"/>
    <w:rsid w:val="00E6084D"/>
    <w:rsid w:val="00E60B06"/>
    <w:rsid w:val="00E60C92"/>
    <w:rsid w:val="00E60E34"/>
    <w:rsid w:val="00E61D90"/>
    <w:rsid w:val="00E62C28"/>
    <w:rsid w:val="00E6341D"/>
    <w:rsid w:val="00E6378C"/>
    <w:rsid w:val="00E63B89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59B0"/>
    <w:rsid w:val="00E75D4D"/>
    <w:rsid w:val="00E76292"/>
    <w:rsid w:val="00E76434"/>
    <w:rsid w:val="00E76A3A"/>
    <w:rsid w:val="00E76D7D"/>
    <w:rsid w:val="00E77D11"/>
    <w:rsid w:val="00E808E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807"/>
    <w:rsid w:val="00E84097"/>
    <w:rsid w:val="00E8432A"/>
    <w:rsid w:val="00E85013"/>
    <w:rsid w:val="00E85110"/>
    <w:rsid w:val="00E85ACD"/>
    <w:rsid w:val="00E85E8B"/>
    <w:rsid w:val="00E865C4"/>
    <w:rsid w:val="00E865CE"/>
    <w:rsid w:val="00E86BCE"/>
    <w:rsid w:val="00E871A9"/>
    <w:rsid w:val="00E9025B"/>
    <w:rsid w:val="00E9070F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CA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379"/>
    <w:rsid w:val="00EA141A"/>
    <w:rsid w:val="00EA1790"/>
    <w:rsid w:val="00EA19D3"/>
    <w:rsid w:val="00EA256A"/>
    <w:rsid w:val="00EA2BAD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167"/>
    <w:rsid w:val="00EA76DD"/>
    <w:rsid w:val="00EB01C2"/>
    <w:rsid w:val="00EB03BA"/>
    <w:rsid w:val="00EB0868"/>
    <w:rsid w:val="00EB0D17"/>
    <w:rsid w:val="00EB164F"/>
    <w:rsid w:val="00EB23E7"/>
    <w:rsid w:val="00EB3280"/>
    <w:rsid w:val="00EB33BE"/>
    <w:rsid w:val="00EB35C1"/>
    <w:rsid w:val="00EB3686"/>
    <w:rsid w:val="00EB381D"/>
    <w:rsid w:val="00EB444B"/>
    <w:rsid w:val="00EB4B5E"/>
    <w:rsid w:val="00EB4CA8"/>
    <w:rsid w:val="00EB4E31"/>
    <w:rsid w:val="00EB5160"/>
    <w:rsid w:val="00EB58C7"/>
    <w:rsid w:val="00EB5A03"/>
    <w:rsid w:val="00EB5C85"/>
    <w:rsid w:val="00EB5DC1"/>
    <w:rsid w:val="00EB6D0E"/>
    <w:rsid w:val="00EB6D85"/>
    <w:rsid w:val="00EB6E93"/>
    <w:rsid w:val="00EB79EA"/>
    <w:rsid w:val="00EB7FCE"/>
    <w:rsid w:val="00EC0799"/>
    <w:rsid w:val="00EC121F"/>
    <w:rsid w:val="00EC1554"/>
    <w:rsid w:val="00EC1B6F"/>
    <w:rsid w:val="00EC2D29"/>
    <w:rsid w:val="00EC3339"/>
    <w:rsid w:val="00EC3E8D"/>
    <w:rsid w:val="00EC42F8"/>
    <w:rsid w:val="00EC4989"/>
    <w:rsid w:val="00EC4A1B"/>
    <w:rsid w:val="00EC4EBE"/>
    <w:rsid w:val="00EC5275"/>
    <w:rsid w:val="00EC5BBD"/>
    <w:rsid w:val="00EC76CF"/>
    <w:rsid w:val="00EC77B6"/>
    <w:rsid w:val="00EC7A47"/>
    <w:rsid w:val="00ED0C16"/>
    <w:rsid w:val="00ED0DC7"/>
    <w:rsid w:val="00ED1268"/>
    <w:rsid w:val="00ED1DC6"/>
    <w:rsid w:val="00ED209B"/>
    <w:rsid w:val="00ED256A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11"/>
    <w:rsid w:val="00ED5A55"/>
    <w:rsid w:val="00ED5B78"/>
    <w:rsid w:val="00ED5C67"/>
    <w:rsid w:val="00ED5EE0"/>
    <w:rsid w:val="00ED697D"/>
    <w:rsid w:val="00ED6CEC"/>
    <w:rsid w:val="00ED73B9"/>
    <w:rsid w:val="00ED73D9"/>
    <w:rsid w:val="00ED7950"/>
    <w:rsid w:val="00ED7E03"/>
    <w:rsid w:val="00ED7F3E"/>
    <w:rsid w:val="00EE0116"/>
    <w:rsid w:val="00EE02A7"/>
    <w:rsid w:val="00EE0E50"/>
    <w:rsid w:val="00EE11FF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3835"/>
    <w:rsid w:val="00EE3B0D"/>
    <w:rsid w:val="00EE3C3B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367"/>
    <w:rsid w:val="00EE7654"/>
    <w:rsid w:val="00EF13E9"/>
    <w:rsid w:val="00EF1CA6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AF6"/>
    <w:rsid w:val="00EF7CDF"/>
    <w:rsid w:val="00F00357"/>
    <w:rsid w:val="00F0044A"/>
    <w:rsid w:val="00F00EAA"/>
    <w:rsid w:val="00F01908"/>
    <w:rsid w:val="00F01B51"/>
    <w:rsid w:val="00F01DAE"/>
    <w:rsid w:val="00F02370"/>
    <w:rsid w:val="00F02806"/>
    <w:rsid w:val="00F02B98"/>
    <w:rsid w:val="00F02C2E"/>
    <w:rsid w:val="00F03222"/>
    <w:rsid w:val="00F032A4"/>
    <w:rsid w:val="00F03537"/>
    <w:rsid w:val="00F03ECE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0E8"/>
    <w:rsid w:val="00F11188"/>
    <w:rsid w:val="00F1174E"/>
    <w:rsid w:val="00F126A8"/>
    <w:rsid w:val="00F1334C"/>
    <w:rsid w:val="00F133E3"/>
    <w:rsid w:val="00F13921"/>
    <w:rsid w:val="00F15AF8"/>
    <w:rsid w:val="00F166A2"/>
    <w:rsid w:val="00F16845"/>
    <w:rsid w:val="00F16F93"/>
    <w:rsid w:val="00F170D1"/>
    <w:rsid w:val="00F17A1F"/>
    <w:rsid w:val="00F20241"/>
    <w:rsid w:val="00F207CB"/>
    <w:rsid w:val="00F20D88"/>
    <w:rsid w:val="00F2108C"/>
    <w:rsid w:val="00F211FE"/>
    <w:rsid w:val="00F217F8"/>
    <w:rsid w:val="00F218EF"/>
    <w:rsid w:val="00F21A3C"/>
    <w:rsid w:val="00F21BAE"/>
    <w:rsid w:val="00F21F12"/>
    <w:rsid w:val="00F227C9"/>
    <w:rsid w:val="00F2293A"/>
    <w:rsid w:val="00F229DE"/>
    <w:rsid w:val="00F235F7"/>
    <w:rsid w:val="00F2421D"/>
    <w:rsid w:val="00F24865"/>
    <w:rsid w:val="00F25241"/>
    <w:rsid w:val="00F25EA5"/>
    <w:rsid w:val="00F302A5"/>
    <w:rsid w:val="00F30661"/>
    <w:rsid w:val="00F308B9"/>
    <w:rsid w:val="00F30AA8"/>
    <w:rsid w:val="00F3157C"/>
    <w:rsid w:val="00F31B00"/>
    <w:rsid w:val="00F32018"/>
    <w:rsid w:val="00F32DE5"/>
    <w:rsid w:val="00F332DC"/>
    <w:rsid w:val="00F33516"/>
    <w:rsid w:val="00F33852"/>
    <w:rsid w:val="00F33A43"/>
    <w:rsid w:val="00F341A9"/>
    <w:rsid w:val="00F34532"/>
    <w:rsid w:val="00F345F6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0D9"/>
    <w:rsid w:val="00F44527"/>
    <w:rsid w:val="00F44F39"/>
    <w:rsid w:val="00F4541C"/>
    <w:rsid w:val="00F45A54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8E5"/>
    <w:rsid w:val="00F51A87"/>
    <w:rsid w:val="00F52939"/>
    <w:rsid w:val="00F52B84"/>
    <w:rsid w:val="00F53752"/>
    <w:rsid w:val="00F5388C"/>
    <w:rsid w:val="00F54219"/>
    <w:rsid w:val="00F542A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0DCD"/>
    <w:rsid w:val="00F60F83"/>
    <w:rsid w:val="00F610E0"/>
    <w:rsid w:val="00F611D1"/>
    <w:rsid w:val="00F61A15"/>
    <w:rsid w:val="00F6347F"/>
    <w:rsid w:val="00F634FB"/>
    <w:rsid w:val="00F636E5"/>
    <w:rsid w:val="00F638A8"/>
    <w:rsid w:val="00F63BE9"/>
    <w:rsid w:val="00F644F1"/>
    <w:rsid w:val="00F64B76"/>
    <w:rsid w:val="00F650C8"/>
    <w:rsid w:val="00F65227"/>
    <w:rsid w:val="00F65FF2"/>
    <w:rsid w:val="00F6698E"/>
    <w:rsid w:val="00F67417"/>
    <w:rsid w:val="00F678A1"/>
    <w:rsid w:val="00F701DB"/>
    <w:rsid w:val="00F71B27"/>
    <w:rsid w:val="00F71B90"/>
    <w:rsid w:val="00F7215F"/>
    <w:rsid w:val="00F732C5"/>
    <w:rsid w:val="00F73B04"/>
    <w:rsid w:val="00F73EC0"/>
    <w:rsid w:val="00F75592"/>
    <w:rsid w:val="00F7599F"/>
    <w:rsid w:val="00F75FB4"/>
    <w:rsid w:val="00F765DB"/>
    <w:rsid w:val="00F7680D"/>
    <w:rsid w:val="00F76C42"/>
    <w:rsid w:val="00F771FA"/>
    <w:rsid w:val="00F7725C"/>
    <w:rsid w:val="00F7789D"/>
    <w:rsid w:val="00F80241"/>
    <w:rsid w:val="00F80B9A"/>
    <w:rsid w:val="00F81F56"/>
    <w:rsid w:val="00F82282"/>
    <w:rsid w:val="00F82324"/>
    <w:rsid w:val="00F82678"/>
    <w:rsid w:val="00F83041"/>
    <w:rsid w:val="00F83398"/>
    <w:rsid w:val="00F835DF"/>
    <w:rsid w:val="00F84093"/>
    <w:rsid w:val="00F85285"/>
    <w:rsid w:val="00F85631"/>
    <w:rsid w:val="00F856D3"/>
    <w:rsid w:val="00F85EE3"/>
    <w:rsid w:val="00F866CD"/>
    <w:rsid w:val="00F86AF6"/>
    <w:rsid w:val="00F86F43"/>
    <w:rsid w:val="00F87C30"/>
    <w:rsid w:val="00F87CD9"/>
    <w:rsid w:val="00F87CF1"/>
    <w:rsid w:val="00F87DF1"/>
    <w:rsid w:val="00F9024D"/>
    <w:rsid w:val="00F914B7"/>
    <w:rsid w:val="00F929A5"/>
    <w:rsid w:val="00F929B7"/>
    <w:rsid w:val="00F9327D"/>
    <w:rsid w:val="00F94317"/>
    <w:rsid w:val="00F94AFD"/>
    <w:rsid w:val="00F94D71"/>
    <w:rsid w:val="00F952BE"/>
    <w:rsid w:val="00F953B3"/>
    <w:rsid w:val="00F9566B"/>
    <w:rsid w:val="00F9576C"/>
    <w:rsid w:val="00F96714"/>
    <w:rsid w:val="00F97D50"/>
    <w:rsid w:val="00FA0E33"/>
    <w:rsid w:val="00FA0E52"/>
    <w:rsid w:val="00FA144D"/>
    <w:rsid w:val="00FA19B4"/>
    <w:rsid w:val="00FA1FDD"/>
    <w:rsid w:val="00FA24E1"/>
    <w:rsid w:val="00FA263B"/>
    <w:rsid w:val="00FA2F4F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999"/>
    <w:rsid w:val="00FB3AC8"/>
    <w:rsid w:val="00FB3D71"/>
    <w:rsid w:val="00FB3D84"/>
    <w:rsid w:val="00FB458B"/>
    <w:rsid w:val="00FB47C3"/>
    <w:rsid w:val="00FB4C59"/>
    <w:rsid w:val="00FB55E5"/>
    <w:rsid w:val="00FB5700"/>
    <w:rsid w:val="00FB5D95"/>
    <w:rsid w:val="00FB633B"/>
    <w:rsid w:val="00FB66D2"/>
    <w:rsid w:val="00FB6A6A"/>
    <w:rsid w:val="00FB78A1"/>
    <w:rsid w:val="00FB7BCA"/>
    <w:rsid w:val="00FB7C70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18D"/>
    <w:rsid w:val="00FC7724"/>
    <w:rsid w:val="00FC7AD6"/>
    <w:rsid w:val="00FD003B"/>
    <w:rsid w:val="00FD03FA"/>
    <w:rsid w:val="00FD0B1B"/>
    <w:rsid w:val="00FD1A28"/>
    <w:rsid w:val="00FD1E9A"/>
    <w:rsid w:val="00FD2A30"/>
    <w:rsid w:val="00FD2D07"/>
    <w:rsid w:val="00FD34DC"/>
    <w:rsid w:val="00FD3A86"/>
    <w:rsid w:val="00FD46C9"/>
    <w:rsid w:val="00FD51C2"/>
    <w:rsid w:val="00FD53CF"/>
    <w:rsid w:val="00FD6643"/>
    <w:rsid w:val="00FD6707"/>
    <w:rsid w:val="00FD67F6"/>
    <w:rsid w:val="00FD6EE2"/>
    <w:rsid w:val="00FD6FC4"/>
    <w:rsid w:val="00FD7307"/>
    <w:rsid w:val="00FD79BE"/>
    <w:rsid w:val="00FD7C41"/>
    <w:rsid w:val="00FE0385"/>
    <w:rsid w:val="00FE0507"/>
    <w:rsid w:val="00FE07A7"/>
    <w:rsid w:val="00FE0DAC"/>
    <w:rsid w:val="00FE0E16"/>
    <w:rsid w:val="00FE1408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198D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7B7FB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7B9B5E"/>
  <w15:docId w15:val="{3227BDFB-8AB3-4624-968F-36A1D4550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7F16"/>
  </w:style>
  <w:style w:type="paragraph" w:styleId="Antrat1">
    <w:name w:val="heading 1"/>
    <w:basedOn w:val="prastasis"/>
    <w:next w:val="prastasis"/>
    <w:link w:val="Antrat1Diagrama"/>
    <w:uiPriority w:val="1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1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1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1"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1"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1"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1"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1"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1"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1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aliases w:val="Smart Text Table"/>
    <w:basedOn w:val="prastojilentel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1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1"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1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1"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1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1"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1"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1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qFormat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5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sid w:val="004940CB"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1"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1"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54">
    <w:name w:val="Font Style54"/>
    <w:basedOn w:val="Numatytasispastraiposriftas"/>
    <w:uiPriority w:val="99"/>
    <w:rsid w:val="009D5103"/>
    <w:rPr>
      <w:rFonts w:ascii="Times New Roman" w:hAnsi="Times New Roman" w:cs="Times New Roman"/>
      <w:sz w:val="22"/>
      <w:szCs w:val="22"/>
    </w:rPr>
  </w:style>
  <w:style w:type="character" w:customStyle="1" w:styleId="markedcontent">
    <w:name w:val="markedcontent"/>
    <w:basedOn w:val="Numatytasispastraiposriftas"/>
    <w:rsid w:val="007D2E50"/>
  </w:style>
  <w:style w:type="paragraph" w:customStyle="1" w:styleId="p1">
    <w:name w:val="p1"/>
    <w:basedOn w:val="prastasis"/>
    <w:rsid w:val="00914FD4"/>
    <w:pPr>
      <w:spacing w:after="0" w:line="240" w:lineRule="auto"/>
    </w:pPr>
    <w:rPr>
      <w:rFonts w:ascii="Verdana" w:eastAsiaTheme="minorHAnsi" w:hAnsi="Verdana" w:cs="Times New Roman"/>
      <w:sz w:val="17"/>
      <w:szCs w:val="17"/>
      <w:lang w:val="en-US" w:eastAsia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A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19576B"/>
  </w:style>
  <w:style w:type="paragraph" w:styleId="Sraassuenkleliais2">
    <w:name w:val="List Bullet 2"/>
    <w:basedOn w:val="prastasis"/>
    <w:rsid w:val="00A869F6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Point1">
    <w:name w:val="Point 1"/>
    <w:basedOn w:val="prastasis"/>
    <w:uiPriority w:val="99"/>
    <w:rsid w:val="00661FDC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Pagrindiniotekstotrauka">
    <w:name w:val="Body Text Indent"/>
    <w:basedOn w:val="prastasis"/>
    <w:link w:val="PagrindiniotekstotraukaDiagrama"/>
    <w:uiPriority w:val="1"/>
    <w:semiHidden/>
    <w:rsid w:val="00661FDC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1"/>
    <w:semiHidden/>
    <w:rsid w:val="00661FDC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WW-Default">
    <w:name w:val="WW-Default"/>
    <w:rsid w:val="00661FD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 w:eastAsia="ar-SA"/>
    </w:rPr>
  </w:style>
  <w:style w:type="paragraph" w:customStyle="1" w:styleId="WW-NormalWeb">
    <w:name w:val="WW-Normal (Web)"/>
    <w:basedOn w:val="prastasis"/>
    <w:uiPriority w:val="1"/>
    <w:rsid w:val="00661FDC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Pagrindinistekstas3">
    <w:name w:val="Body Text 3"/>
    <w:basedOn w:val="prastasis"/>
    <w:link w:val="Pagrindinistekstas3Diagrama"/>
    <w:uiPriority w:val="99"/>
    <w:unhideWhenUsed/>
    <w:rsid w:val="00661FD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661FD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53">
    <w:name w:val="_53"/>
    <w:basedOn w:val="prastasis"/>
    <w:uiPriority w:val="1"/>
    <w:rsid w:val="00661FD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BodyText1">
    <w:name w:val="Body Text1"/>
    <w:uiPriority w:val="99"/>
    <w:rsid w:val="00661FDC"/>
    <w:pPr>
      <w:suppressAutoHyphens/>
      <w:autoSpaceDE w:val="0"/>
      <w:spacing w:after="0" w:line="240" w:lineRule="auto"/>
      <w:ind w:firstLine="312"/>
      <w:jc w:val="both"/>
    </w:pPr>
    <w:rPr>
      <w:rFonts w:ascii="TimesLT" w:eastAsia="Arial" w:hAnsi="TimesLT" w:cs="Times New Roman"/>
      <w:sz w:val="20"/>
      <w:szCs w:val="20"/>
      <w:lang w:val="en-US" w:eastAsia="ar-SA"/>
    </w:rPr>
  </w:style>
  <w:style w:type="paragraph" w:customStyle="1" w:styleId="CentrBoldm">
    <w:name w:val="CentrBoldm"/>
    <w:basedOn w:val="prastasis"/>
    <w:uiPriority w:val="1"/>
    <w:rsid w:val="00661FDC"/>
    <w:pPr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 w:eastAsia="ar-SA"/>
    </w:rPr>
  </w:style>
  <w:style w:type="paragraph" w:customStyle="1" w:styleId="Patvirtinta">
    <w:name w:val="Patvirtinta"/>
    <w:rsid w:val="00661FDC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/>
    </w:pPr>
    <w:rPr>
      <w:rFonts w:ascii="TimesLT" w:eastAsia="Arial" w:hAnsi="TimesLT" w:cs="Times New Roman"/>
      <w:sz w:val="20"/>
      <w:szCs w:val="20"/>
      <w:lang w:val="en-US" w:eastAsia="ar-SA"/>
    </w:rPr>
  </w:style>
  <w:style w:type="paragraph" w:customStyle="1" w:styleId="MAZAS">
    <w:name w:val="MAZAS"/>
    <w:rsid w:val="00661FDC"/>
    <w:pPr>
      <w:suppressAutoHyphens/>
      <w:autoSpaceDE w:val="0"/>
      <w:spacing w:after="0" w:line="240" w:lineRule="auto"/>
      <w:ind w:firstLine="312"/>
      <w:jc w:val="both"/>
    </w:pPr>
    <w:rPr>
      <w:rFonts w:ascii="TimesLT" w:eastAsia="Arial" w:hAnsi="TimesLT" w:cs="Times New Roman"/>
      <w:color w:val="000000"/>
      <w:sz w:val="8"/>
      <w:szCs w:val="8"/>
      <w:lang w:val="en-US" w:eastAsia="ar-SA"/>
    </w:rPr>
  </w:style>
  <w:style w:type="paragraph" w:styleId="HTMLiankstoformatuotas">
    <w:name w:val="HTML Preformatted"/>
    <w:basedOn w:val="prastasis"/>
    <w:link w:val="HTMLiankstoformatuotasDiagrama"/>
    <w:uiPriority w:val="1"/>
    <w:rsid w:val="00661F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1"/>
    <w:rsid w:val="00661FDC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661FDC"/>
    <w:pPr>
      <w:spacing w:after="0" w:line="240" w:lineRule="auto"/>
    </w:pPr>
    <w:rPr>
      <w:rFonts w:ascii="Consolas" w:eastAsia="Calibri" w:hAnsi="Consolas" w:cs="Times New Roman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61FDC"/>
    <w:rPr>
      <w:rFonts w:ascii="Consolas" w:eastAsia="Calibri" w:hAnsi="Consolas" w:cs="Times New Roman"/>
      <w:lang w:eastAsia="en-US"/>
    </w:rPr>
  </w:style>
  <w:style w:type="paragraph" w:customStyle="1" w:styleId="TableContents">
    <w:name w:val="Table Contents"/>
    <w:basedOn w:val="prastasis"/>
    <w:uiPriority w:val="1"/>
    <w:rsid w:val="00661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-Absatz-Standardschriftart11111">
    <w:name w:val="WW-Absatz-Standardschriftart11111"/>
    <w:rsid w:val="00661FDC"/>
  </w:style>
  <w:style w:type="paragraph" w:customStyle="1" w:styleId="Default">
    <w:name w:val="Default"/>
    <w:rsid w:val="00661F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uiPriority w:val="1"/>
    <w:rsid w:val="00661FDC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astasis1">
    <w:name w:val="Įprastasis1"/>
    <w:rsid w:val="00661FDC"/>
    <w:pPr>
      <w:widowControl w:val="0"/>
      <w:suppressAutoHyphens/>
      <w:spacing w:after="200"/>
    </w:pPr>
    <w:rPr>
      <w:rFonts w:ascii="Times New Roman" w:eastAsia="Calibri" w:hAnsi="Times New Roman" w:cs="Calibri"/>
      <w:color w:val="00000A"/>
      <w:sz w:val="24"/>
      <w:szCs w:val="24"/>
      <w:lang w:val="en-US" w:eastAsia="en-US"/>
    </w:rPr>
  </w:style>
  <w:style w:type="paragraph" w:customStyle="1" w:styleId="Dainiausstilius">
    <w:name w:val="Dainiaus stilius"/>
    <w:basedOn w:val="prastasis"/>
    <w:uiPriority w:val="1"/>
    <w:qFormat/>
    <w:rsid w:val="00661FD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odyText2">
    <w:name w:val="Body Text2"/>
    <w:rsid w:val="00661FDC"/>
    <w:pPr>
      <w:suppressAutoHyphens/>
      <w:autoSpaceDE w:val="0"/>
      <w:spacing w:after="0" w:line="240" w:lineRule="auto"/>
      <w:ind w:firstLine="312"/>
      <w:jc w:val="both"/>
    </w:pPr>
    <w:rPr>
      <w:rFonts w:ascii="TimesLT" w:eastAsia="Arial" w:hAnsi="TimesLT" w:cs="Times New Roman"/>
      <w:sz w:val="20"/>
      <w:szCs w:val="20"/>
      <w:lang w:val="en-US" w:eastAsia="ar-SA"/>
    </w:rPr>
  </w:style>
  <w:style w:type="paragraph" w:customStyle="1" w:styleId="BodyText10">
    <w:name w:val="Body Text10"/>
    <w:link w:val="BodytextChar"/>
    <w:rsid w:val="00661FDC"/>
    <w:pPr>
      <w:suppressAutoHyphens/>
      <w:autoSpaceDE w:val="0"/>
      <w:spacing w:after="0" w:line="240" w:lineRule="auto"/>
      <w:ind w:firstLine="312"/>
      <w:jc w:val="both"/>
    </w:pPr>
    <w:rPr>
      <w:rFonts w:ascii="TimesLT" w:eastAsia="Arial" w:hAnsi="TimesLT" w:cs="Times New Roman"/>
      <w:sz w:val="20"/>
      <w:szCs w:val="20"/>
      <w:lang w:val="en-US" w:eastAsia="ar-SA"/>
    </w:rPr>
  </w:style>
  <w:style w:type="character" w:customStyle="1" w:styleId="BodytextChar">
    <w:name w:val="Body text Char"/>
    <w:link w:val="BodyText10"/>
    <w:rsid w:val="00661FDC"/>
    <w:rPr>
      <w:rFonts w:ascii="TimesLT" w:eastAsia="Arial" w:hAnsi="TimesLT" w:cs="Times New Roman"/>
      <w:sz w:val="20"/>
      <w:szCs w:val="20"/>
      <w:lang w:val="en-US" w:eastAsia="ar-SA"/>
    </w:rPr>
  </w:style>
  <w:style w:type="character" w:customStyle="1" w:styleId="WW-Absatz-Standardschriftart1111111">
    <w:name w:val="WW-Absatz-Standardschriftart1111111"/>
    <w:rsid w:val="00661FDC"/>
  </w:style>
  <w:style w:type="paragraph" w:customStyle="1" w:styleId="CommentText1">
    <w:name w:val="Comment Text1"/>
    <w:basedOn w:val="prastasis"/>
    <w:uiPriority w:val="1"/>
    <w:rsid w:val="00661FDC"/>
    <w:pPr>
      <w:widowControl w:val="0"/>
      <w:spacing w:after="200"/>
    </w:pPr>
    <w:rPr>
      <w:rFonts w:ascii="Times New Roman" w:eastAsia="Times New Roman" w:hAnsi="Times New Roman" w:cs="Arial"/>
      <w:sz w:val="20"/>
      <w:szCs w:val="20"/>
    </w:rPr>
  </w:style>
  <w:style w:type="paragraph" w:styleId="Tekstoblokas">
    <w:name w:val="Block Text"/>
    <w:basedOn w:val="prastasis"/>
    <w:uiPriority w:val="99"/>
    <w:rsid w:val="00661FDC"/>
    <w:pPr>
      <w:spacing w:after="0" w:line="240" w:lineRule="auto"/>
      <w:ind w:left="1440" w:right="14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t1">
    <w:name w:val="st1"/>
    <w:rsid w:val="00661FDC"/>
  </w:style>
  <w:style w:type="paragraph" w:customStyle="1" w:styleId="TEKSTAS">
    <w:name w:val="TEKSTAS"/>
    <w:basedOn w:val="prastasis"/>
    <w:uiPriority w:val="1"/>
    <w:rsid w:val="00661FDC"/>
    <w:pPr>
      <w:widowControl w:val="0"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WW-BlockText">
    <w:name w:val="WW-Block Text"/>
    <w:basedOn w:val="prastasis"/>
    <w:uiPriority w:val="1"/>
    <w:rsid w:val="00661FDC"/>
    <w:pPr>
      <w:spacing w:after="0" w:line="240" w:lineRule="auto"/>
      <w:ind w:left="709" w:right="-58"/>
      <w:jc w:val="both"/>
    </w:pPr>
    <w:rPr>
      <w:rFonts w:ascii="Times New Roman" w:eastAsia="Times New Roman" w:hAnsi="Times New Roman" w:cs="Times New Roman"/>
      <w:sz w:val="22"/>
      <w:szCs w:val="22"/>
      <w:lang w:eastAsia="ar-SA"/>
    </w:rPr>
  </w:style>
  <w:style w:type="paragraph" w:customStyle="1" w:styleId="Style2">
    <w:name w:val="Style2"/>
    <w:basedOn w:val="Antrat1"/>
    <w:link w:val="Style2Char"/>
    <w:uiPriority w:val="1"/>
    <w:rsid w:val="00661FDC"/>
    <w:pPr>
      <w:keepLines w:val="0"/>
      <w:numPr>
        <w:numId w:val="4"/>
      </w:numPr>
      <w:pBdr>
        <w:bottom w:val="none" w:sz="0" w:space="0" w:color="auto"/>
      </w:pBdr>
      <w:spacing w:after="36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Style2Char">
    <w:name w:val="Style2 Char"/>
    <w:basedOn w:val="Antrat1Diagrama"/>
    <w:link w:val="Style2"/>
    <w:uiPriority w:val="1"/>
    <w:rsid w:val="00661FDC"/>
    <w:rPr>
      <w:rFonts w:ascii="Times New Roman" w:eastAsia="Times New Roman" w:hAnsi="Times New Roman" w:cs="Times New Roman"/>
      <w:color w:val="262626" w:themeColor="text1" w:themeTint="D9"/>
      <w:sz w:val="28"/>
      <w:szCs w:val="28"/>
      <w:lang w:eastAsia="ar-SA"/>
    </w:rPr>
  </w:style>
  <w:style w:type="character" w:customStyle="1" w:styleId="UnresolvedMention1">
    <w:name w:val="Unresolved Mention1"/>
    <w:uiPriority w:val="99"/>
    <w:semiHidden/>
    <w:unhideWhenUsed/>
    <w:rsid w:val="00661FDC"/>
    <w:rPr>
      <w:color w:val="808080"/>
      <w:shd w:val="clear" w:color="auto" w:fill="E6E6E6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661FDC"/>
    <w:rPr>
      <w:color w:val="808080"/>
      <w:shd w:val="clear" w:color="auto" w:fill="E6E6E6"/>
    </w:rPr>
  </w:style>
  <w:style w:type="paragraph" w:customStyle="1" w:styleId="Tablenumber">
    <w:name w:val="Table number"/>
    <w:basedOn w:val="Sraopastraipa"/>
    <w:link w:val="TablenumberChar"/>
    <w:uiPriority w:val="1"/>
    <w:qFormat/>
    <w:rsid w:val="00661FDC"/>
    <w:pPr>
      <w:spacing w:after="0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TablenumberChar">
    <w:name w:val="Table number Char"/>
    <w:link w:val="Tablenumber"/>
    <w:uiPriority w:val="1"/>
    <w:rsid w:val="00661FDC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Numberedtext">
    <w:name w:val="Numbered text"/>
    <w:basedOn w:val="prastasis"/>
    <w:link w:val="NumberedtextChar"/>
    <w:uiPriority w:val="1"/>
    <w:qFormat/>
    <w:rsid w:val="00661FDC"/>
    <w:pPr>
      <w:numPr>
        <w:numId w:val="5"/>
      </w:numPr>
      <w:spacing w:after="0" w:line="240" w:lineRule="auto"/>
      <w:ind w:left="99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raopastraipaDiagrama1">
    <w:name w:val="Sąrašo pastraipa Diagrama1"/>
    <w:aliases w:val="Table of contents numbered Diagrama1,List Paragraph21 Diagrama1,List Paragraph1 Diagrama1,List Paragraph2 Diagrama1,Bullet EY Diagrama1,ERP-List Paragraph Diagrama1,List Paragraph11 Diagrama1,Numbering Diagrama1"/>
    <w:uiPriority w:val="34"/>
    <w:rsid w:val="00661FDC"/>
    <w:rPr>
      <w:rFonts w:ascii="Times New Roman" w:hAnsi="Times New Roman"/>
      <w:sz w:val="24"/>
      <w:lang w:val="lt-LT"/>
    </w:rPr>
  </w:style>
  <w:style w:type="character" w:customStyle="1" w:styleId="NumberedtextChar">
    <w:name w:val="Numbered text Char"/>
    <w:basedOn w:val="SraopastraipaDiagrama1"/>
    <w:link w:val="Numberedtext"/>
    <w:uiPriority w:val="1"/>
    <w:rsid w:val="00661FDC"/>
    <w:rPr>
      <w:rFonts w:ascii="Times New Roman" w:eastAsia="Times New Roman" w:hAnsi="Times New Roman" w:cs="Times New Roman"/>
      <w:sz w:val="24"/>
      <w:szCs w:val="24"/>
      <w:lang w:val="lt-LT" w:eastAsia="en-US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661F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661FD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M1">
    <w:name w:val="CM1"/>
    <w:basedOn w:val="prastasis"/>
    <w:next w:val="prastasis"/>
    <w:uiPriority w:val="99"/>
    <w:rsid w:val="00661FDC"/>
    <w:pPr>
      <w:spacing w:after="0" w:line="240" w:lineRule="auto"/>
    </w:pPr>
    <w:rPr>
      <w:rFonts w:ascii="EUAlbertina" w:eastAsia="Calibri" w:hAnsi="EUAlbertina" w:cs="Times New Roman"/>
      <w:sz w:val="24"/>
      <w:szCs w:val="24"/>
      <w:lang w:val="en-GB"/>
    </w:rPr>
  </w:style>
  <w:style w:type="character" w:customStyle="1" w:styleId="CommentTextChar1">
    <w:name w:val="Comment Text Char1"/>
    <w:uiPriority w:val="99"/>
    <w:semiHidden/>
    <w:rsid w:val="00661FDC"/>
    <w:rPr>
      <w:lang w:val="lt-LT" w:eastAsia="zh-CN"/>
    </w:rPr>
  </w:style>
  <w:style w:type="paragraph" w:customStyle="1" w:styleId="Statja">
    <w:name w:val="Statja"/>
    <w:basedOn w:val="prastasis"/>
    <w:uiPriority w:val="1"/>
    <w:rsid w:val="00661FDC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BodyText11">
    <w:name w:val="Body Text11"/>
    <w:rsid w:val="00661FDC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character" w:customStyle="1" w:styleId="normaltextrun">
    <w:name w:val="normaltextrun"/>
    <w:basedOn w:val="Numatytasispastraiposriftas"/>
    <w:rsid w:val="00661FDC"/>
  </w:style>
  <w:style w:type="paragraph" w:customStyle="1" w:styleId="xmsonormal">
    <w:name w:val="x_msonormal"/>
    <w:basedOn w:val="prastasis"/>
    <w:uiPriority w:val="1"/>
    <w:rsid w:val="00661FD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msoplaintext">
    <w:name w:val="x_msoplaintext"/>
    <w:basedOn w:val="prastasis"/>
    <w:uiPriority w:val="1"/>
    <w:rsid w:val="00661FD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eapdorotaspaminjimas10">
    <w:name w:val="Neapdorotas paminėjimas10"/>
    <w:basedOn w:val="Numatytasispastraiposriftas"/>
    <w:uiPriority w:val="99"/>
    <w:semiHidden/>
    <w:unhideWhenUsed/>
    <w:rsid w:val="00661FDC"/>
    <w:rPr>
      <w:color w:val="605E5C"/>
      <w:shd w:val="clear" w:color="auto" w:fill="E1DFDD"/>
    </w:rPr>
  </w:style>
  <w:style w:type="character" w:customStyle="1" w:styleId="eop">
    <w:name w:val="eop"/>
    <w:basedOn w:val="Numatytasispastraiposriftas"/>
    <w:rsid w:val="00661FDC"/>
  </w:style>
  <w:style w:type="paragraph" w:customStyle="1" w:styleId="Bullets">
    <w:name w:val="Bullets"/>
    <w:basedOn w:val="prastasis"/>
    <w:link w:val="BulletsChar"/>
    <w:uiPriority w:val="1"/>
    <w:qFormat/>
    <w:rsid w:val="00661FDC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lletsChar">
    <w:name w:val="Bullets Char"/>
    <w:basedOn w:val="Numatytasispastraiposriftas"/>
    <w:link w:val="Bullets"/>
    <w:uiPriority w:val="1"/>
    <w:rsid w:val="00661FDC"/>
    <w:rPr>
      <w:rFonts w:ascii="Times New Roman" w:eastAsia="Times New Roman" w:hAnsi="Times New Roman" w:cs="Times New Roman"/>
      <w:sz w:val="24"/>
      <w:szCs w:val="24"/>
    </w:rPr>
  </w:style>
  <w:style w:type="paragraph" w:customStyle="1" w:styleId="Lentelestekstas">
    <w:name w:val="! Lenteles tekstas"/>
    <w:basedOn w:val="prastasis"/>
    <w:uiPriority w:val="1"/>
    <w:rsid w:val="00661FDC"/>
    <w:pPr>
      <w:keepLines/>
      <w:spacing w:after="0" w:line="240" w:lineRule="auto"/>
    </w:pPr>
    <w:rPr>
      <w:rFonts w:ascii="Garamond" w:eastAsia="Times New Roman" w:hAnsi="Garamond" w:cs="Times New Roman"/>
      <w:sz w:val="20"/>
      <w:szCs w:val="20"/>
      <w:lang w:eastAsia="en-US"/>
    </w:rPr>
  </w:style>
  <w:style w:type="paragraph" w:customStyle="1" w:styleId="Pastraipostekstas">
    <w:name w:val="! Pastraipos tekstas"/>
    <w:basedOn w:val="prastasis"/>
    <w:link w:val="PastraipostekstasDiagrama"/>
    <w:uiPriority w:val="1"/>
    <w:rsid w:val="00661FDC"/>
    <w:pPr>
      <w:spacing w:before="120" w:after="0" w:line="240" w:lineRule="auto"/>
      <w:ind w:firstLine="567"/>
      <w:jc w:val="both"/>
    </w:pPr>
    <w:rPr>
      <w:rFonts w:ascii="Garamond" w:eastAsia="Times New Roman" w:hAnsi="Garamond" w:cs="Times New Roman"/>
      <w:sz w:val="24"/>
      <w:szCs w:val="24"/>
    </w:rPr>
  </w:style>
  <w:style w:type="character" w:customStyle="1" w:styleId="PastraipostekstasDiagrama">
    <w:name w:val="! Pastraipos tekstas Diagrama"/>
    <w:link w:val="Pastraipostekstas"/>
    <w:uiPriority w:val="1"/>
    <w:rsid w:val="00661FDC"/>
    <w:rPr>
      <w:rFonts w:ascii="Garamond" w:eastAsia="Times New Roman" w:hAnsi="Garamond" w:cs="Times New Roman"/>
      <w:sz w:val="24"/>
      <w:szCs w:val="24"/>
    </w:rPr>
  </w:style>
  <w:style w:type="paragraph" w:customStyle="1" w:styleId="Lentelespavadinimas">
    <w:name w:val="! Lenteles pavadinimas"/>
    <w:basedOn w:val="Antrat"/>
    <w:uiPriority w:val="1"/>
    <w:qFormat/>
    <w:rsid w:val="00661FDC"/>
    <w:pPr>
      <w:keepNext/>
      <w:spacing w:before="240" w:after="120"/>
      <w:ind w:firstLine="567"/>
    </w:pPr>
    <w:rPr>
      <w:rFonts w:ascii="Garamond" w:eastAsia="Times New Roman" w:hAnsi="Garamond" w:cs="Times New Roman"/>
      <w:color w:val="AF1E94"/>
      <w:sz w:val="22"/>
      <w:szCs w:val="22"/>
      <w:lang w:eastAsia="en-US"/>
    </w:rPr>
  </w:style>
  <w:style w:type="paragraph" w:customStyle="1" w:styleId="NormalLentelese">
    <w:name w:val="Normal Lentelese"/>
    <w:basedOn w:val="prastasis"/>
    <w:uiPriority w:val="1"/>
    <w:rsid w:val="00661FDC"/>
    <w:pPr>
      <w:spacing w:after="200" w:line="240" w:lineRule="auto"/>
      <w:ind w:left="57"/>
      <w:jc w:val="both"/>
    </w:pPr>
    <w:rPr>
      <w:rFonts w:ascii="Garamond" w:eastAsia="Times New Roman" w:hAnsi="Garamond" w:cs="Garamond"/>
      <w:sz w:val="20"/>
      <w:szCs w:val="20"/>
      <w:lang w:eastAsia="zh-CN"/>
    </w:rPr>
  </w:style>
  <w:style w:type="paragraph" w:styleId="Sraassuenkleliais">
    <w:name w:val="List Bullet"/>
    <w:basedOn w:val="prastasis"/>
    <w:link w:val="SraassuenkleliaisDiagrama"/>
    <w:uiPriority w:val="99"/>
    <w:qFormat/>
    <w:rsid w:val="00661FDC"/>
    <w:pPr>
      <w:numPr>
        <w:numId w:val="6"/>
      </w:numPr>
      <w:tabs>
        <w:tab w:val="left" w:pos="709"/>
      </w:tabs>
      <w:spacing w:after="0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Nospacingtableheader">
    <w:name w:val="No spacing table header"/>
    <w:basedOn w:val="Betarp"/>
    <w:qFormat/>
    <w:rsid w:val="00661FDC"/>
    <w:rPr>
      <w:rFonts w:ascii="Book Antiqua" w:eastAsia="Times New Roman" w:hAnsi="Book Antiqua" w:cs="Times New Roman"/>
      <w:sz w:val="20"/>
      <w:szCs w:val="22"/>
      <w:lang w:eastAsia="en-US"/>
    </w:rPr>
  </w:style>
  <w:style w:type="character" w:customStyle="1" w:styleId="SraassuenkleliaisDiagrama">
    <w:name w:val="Sąrašas su ženkleliais Diagrama"/>
    <w:link w:val="Sraassuenkleliais"/>
    <w:uiPriority w:val="99"/>
    <w:rsid w:val="00661FDC"/>
    <w:rPr>
      <w:rFonts w:ascii="Times New Roman" w:eastAsia="Times New Roman" w:hAnsi="Times New Roman" w:cs="Times New Roman"/>
      <w:sz w:val="22"/>
      <w:szCs w:val="22"/>
      <w:lang w:eastAsia="en-US"/>
    </w:rPr>
  </w:style>
  <w:style w:type="table" w:customStyle="1" w:styleId="17">
    <w:name w:val="17"/>
    <w:basedOn w:val="prastojilentel"/>
    <w:rsid w:val="00661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paragraph">
    <w:name w:val="paragraph"/>
    <w:basedOn w:val="prastasis"/>
    <w:rsid w:val="00661FD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urinys3">
    <w:name w:val="toc 3"/>
    <w:basedOn w:val="prastasis"/>
    <w:next w:val="prastasis"/>
    <w:uiPriority w:val="39"/>
    <w:unhideWhenUsed/>
    <w:rsid w:val="00661FDC"/>
    <w:pPr>
      <w:spacing w:after="100" w:line="240" w:lineRule="auto"/>
      <w:ind w:left="4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urinys4">
    <w:name w:val="toc 4"/>
    <w:basedOn w:val="prastasis"/>
    <w:next w:val="prastasis"/>
    <w:uiPriority w:val="39"/>
    <w:unhideWhenUsed/>
    <w:rsid w:val="00661FDC"/>
    <w:pPr>
      <w:spacing w:after="100" w:line="240" w:lineRule="auto"/>
      <w:ind w:left="6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urinys5">
    <w:name w:val="toc 5"/>
    <w:basedOn w:val="prastasis"/>
    <w:next w:val="prastasis"/>
    <w:uiPriority w:val="39"/>
    <w:unhideWhenUsed/>
    <w:rsid w:val="00661FDC"/>
    <w:pPr>
      <w:spacing w:after="100" w:line="240" w:lineRule="auto"/>
      <w:ind w:left="8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urinys6">
    <w:name w:val="toc 6"/>
    <w:basedOn w:val="prastasis"/>
    <w:next w:val="prastasis"/>
    <w:uiPriority w:val="39"/>
    <w:unhideWhenUsed/>
    <w:rsid w:val="00661FDC"/>
    <w:pPr>
      <w:spacing w:after="100" w:line="240" w:lineRule="auto"/>
      <w:ind w:left="1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urinys7">
    <w:name w:val="toc 7"/>
    <w:basedOn w:val="prastasis"/>
    <w:next w:val="prastasis"/>
    <w:uiPriority w:val="39"/>
    <w:unhideWhenUsed/>
    <w:rsid w:val="00661FDC"/>
    <w:pPr>
      <w:spacing w:after="100" w:line="240" w:lineRule="auto"/>
      <w:ind w:left="13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urinys8">
    <w:name w:val="toc 8"/>
    <w:basedOn w:val="prastasis"/>
    <w:next w:val="prastasis"/>
    <w:uiPriority w:val="39"/>
    <w:unhideWhenUsed/>
    <w:rsid w:val="00661FDC"/>
    <w:pPr>
      <w:spacing w:after="100" w:line="240" w:lineRule="auto"/>
      <w:ind w:left="15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urinys9">
    <w:name w:val="toc 9"/>
    <w:basedOn w:val="prastasis"/>
    <w:next w:val="prastasis"/>
    <w:uiPriority w:val="39"/>
    <w:unhideWhenUsed/>
    <w:rsid w:val="00661FDC"/>
    <w:pPr>
      <w:spacing w:after="100" w:line="240" w:lineRule="auto"/>
      <w:ind w:left="17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acimagecontainer">
    <w:name w:val="wacimagecontainer"/>
    <w:basedOn w:val="Numatytasispastraiposriftas"/>
    <w:rsid w:val="00661FDC"/>
  </w:style>
  <w:style w:type="paragraph" w:customStyle="1" w:styleId="Standard">
    <w:name w:val="Standard"/>
    <w:rsid w:val="00F542A9"/>
    <w:pPr>
      <w:suppressAutoHyphens/>
      <w:autoSpaceDN w:val="0"/>
      <w:spacing w:after="200"/>
      <w:textAlignment w:val="baseline"/>
    </w:pPr>
    <w:rPr>
      <w:rFonts w:ascii="Times New Roman" w:eastAsia="Calibri" w:hAnsi="Times New Roman" w:cs="Times New Roman"/>
      <w:sz w:val="24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F2FF9"/>
    <w:rPr>
      <w:color w:val="605E5C"/>
      <w:shd w:val="clear" w:color="auto" w:fill="E1DFDD"/>
    </w:rPr>
  </w:style>
  <w:style w:type="paragraph" w:customStyle="1" w:styleId="Pantraste">
    <w:name w:val="P.antraste"/>
    <w:basedOn w:val="prastasis"/>
    <w:qFormat/>
    <w:rsid w:val="000F7BEC"/>
    <w:pPr>
      <w:spacing w:after="0" w:line="240" w:lineRule="auto"/>
      <w:ind w:left="-142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table" w:customStyle="1" w:styleId="Lentelstinklelis11">
    <w:name w:val="Lentelės tinklelis11"/>
    <w:basedOn w:val="prastojilentel"/>
    <w:uiPriority w:val="39"/>
    <w:rsid w:val="000F7BEC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A">
    <w:name w:val="Body A"/>
    <w:rsid w:val="0094711C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6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3848">
          <w:marLeft w:val="-225"/>
          <w:marRight w:val="-225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2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2724">
          <w:marLeft w:val="-225"/>
          <w:marRight w:val="-225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3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5" ma:contentTypeDescription="Kurkite naują dokumentą." ma:contentTypeScope="" ma:versionID="da5693279e2c85102c69d385298e04b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bee5713f51e3b180299132c68d145bc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FF30B4-0520-4F8A-B130-A9D6397E90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DEF7E3-AA52-4F44-ACDE-18F42C1BD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4157</Words>
  <Characters>2371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creator>Arūnė Andrulionienė</dc:creator>
  <cp:lastModifiedBy>Remigijus Plakys</cp:lastModifiedBy>
  <cp:revision>7</cp:revision>
  <dcterms:created xsi:type="dcterms:W3CDTF">2026-02-10T12:28:00Z</dcterms:created>
  <dcterms:modified xsi:type="dcterms:W3CDTF">2026-02-11T08:33:00Z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